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BE0" w:rsidRPr="007E37D3" w:rsidRDefault="00C61BE0" w:rsidP="00C61BE0">
      <w:pPr>
        <w:suppressAutoHyphens w:val="0"/>
        <w:overflowPunct/>
        <w:autoSpaceDE/>
        <w:ind w:left="567"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  <w:r w:rsidRPr="007E37D3">
        <w:rPr>
          <w:rFonts w:ascii="Times New Roman" w:hAnsi="Times New Roman"/>
          <w:kern w:val="0"/>
          <w:sz w:val="24"/>
          <w:szCs w:val="24"/>
        </w:rPr>
        <w:t>Нижнекамский муниципальный район Республики Татарстан</w:t>
      </w:r>
    </w:p>
    <w:p w:rsidR="00C61BE0" w:rsidRPr="007E37D3" w:rsidRDefault="00C61BE0" w:rsidP="00C61BE0">
      <w:pPr>
        <w:suppressAutoHyphens w:val="0"/>
        <w:overflowPunct/>
        <w:autoSpaceDE/>
        <w:ind w:left="567"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C61BE0" w:rsidRPr="007E37D3" w:rsidRDefault="00C61BE0" w:rsidP="00C61BE0">
      <w:pPr>
        <w:suppressAutoHyphens w:val="0"/>
        <w:overflowPunct/>
        <w:autoSpaceDE/>
        <w:ind w:left="567"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C61BE0" w:rsidRPr="007E37D3" w:rsidRDefault="00C61BE0" w:rsidP="00C61BE0">
      <w:pPr>
        <w:suppressAutoHyphens w:val="0"/>
        <w:overflowPunct/>
        <w:autoSpaceDE/>
        <w:ind w:firstLine="567"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tbl>
      <w:tblPr>
        <w:tblW w:w="14175" w:type="dxa"/>
        <w:tblInd w:w="81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3"/>
        <w:gridCol w:w="2868"/>
        <w:gridCol w:w="6804"/>
      </w:tblGrid>
      <w:tr w:rsidR="00C61BE0" w:rsidRPr="007E37D3" w:rsidTr="001963CE">
        <w:tc>
          <w:tcPr>
            <w:tcW w:w="4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BE0" w:rsidRPr="007E37D3" w:rsidRDefault="00C61BE0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   Рассмотрено и принято</w:t>
            </w:r>
          </w:p>
          <w:p w:rsidR="00C61BE0" w:rsidRPr="007E37D3" w:rsidRDefault="00C61BE0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на заседании педагогического совета</w:t>
            </w:r>
          </w:p>
          <w:p w:rsidR="00C61BE0" w:rsidRPr="007E37D3" w:rsidRDefault="00C61BE0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   Протокол №_____</w:t>
            </w:r>
            <w:proofErr w:type="gramStart"/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от</w:t>
            </w:r>
            <w:proofErr w:type="gramEnd"/>
          </w:p>
          <w:p w:rsidR="00C61BE0" w:rsidRPr="007E37D3" w:rsidRDefault="00C61BE0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   «___»___________202__г.</w:t>
            </w:r>
          </w:p>
        </w:tc>
        <w:tc>
          <w:tcPr>
            <w:tcW w:w="2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BE0" w:rsidRPr="007E37D3" w:rsidRDefault="00C61BE0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BE0" w:rsidRPr="007E37D3" w:rsidRDefault="00C61BE0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«Утверждаю»</w:t>
            </w:r>
          </w:p>
          <w:p w:rsidR="00C61BE0" w:rsidRPr="007E37D3" w:rsidRDefault="00C61BE0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Директор МБОУ «</w:t>
            </w:r>
            <w:proofErr w:type="spellStart"/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Старошешминская</w:t>
            </w:r>
            <w:proofErr w:type="spellEnd"/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СОШ» НМР РТ</w:t>
            </w:r>
          </w:p>
          <w:p w:rsidR="00C61BE0" w:rsidRPr="007E37D3" w:rsidRDefault="00C61BE0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__________________/</w:t>
            </w:r>
            <w:r w:rsidRPr="007E37D3">
              <w:rPr>
                <w:rFonts w:ascii="Times New Roman" w:hAnsi="Times New Roman"/>
                <w:kern w:val="0"/>
                <w:sz w:val="24"/>
                <w:szCs w:val="24"/>
                <w:u w:val="single"/>
              </w:rPr>
              <w:t>Ахметова А.З.</w:t>
            </w:r>
          </w:p>
          <w:p w:rsidR="00C61BE0" w:rsidRPr="007E37D3" w:rsidRDefault="00C61BE0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Приказ № _________</w:t>
            </w:r>
          </w:p>
          <w:p w:rsidR="00C61BE0" w:rsidRPr="007E37D3" w:rsidRDefault="00C61BE0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от    «___»___________202__г.</w:t>
            </w:r>
          </w:p>
        </w:tc>
      </w:tr>
    </w:tbl>
    <w:p w:rsidR="00C61BE0" w:rsidRPr="007E37D3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C61BE0" w:rsidRPr="007E37D3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C61BE0" w:rsidRPr="007E37D3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C61BE0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1C74B0" w:rsidRPr="007E37D3" w:rsidRDefault="001C74B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C61BE0" w:rsidRPr="007E37D3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C61BE0" w:rsidRPr="007E37D3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32"/>
          <w:szCs w:val="32"/>
        </w:rPr>
      </w:pPr>
      <w:r w:rsidRPr="007E37D3">
        <w:rPr>
          <w:rFonts w:ascii="Times New Roman" w:hAnsi="Times New Roman"/>
          <w:kern w:val="0"/>
          <w:sz w:val="32"/>
          <w:szCs w:val="32"/>
        </w:rPr>
        <w:t>РАБОЧАЯ ПРОГРАММА</w:t>
      </w:r>
    </w:p>
    <w:p w:rsidR="00C61BE0" w:rsidRPr="007E37D3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sz w:val="32"/>
          <w:szCs w:val="32"/>
        </w:rPr>
      </w:pPr>
      <w:r w:rsidRPr="007E37D3">
        <w:rPr>
          <w:rFonts w:ascii="Times New Roman" w:hAnsi="Times New Roman"/>
          <w:i/>
          <w:kern w:val="0"/>
          <w:sz w:val="32"/>
          <w:szCs w:val="32"/>
        </w:rPr>
        <w:t>по учебному предмету «Р</w:t>
      </w:r>
      <w:r w:rsidR="00D25AEA" w:rsidRPr="007E37D3">
        <w:rPr>
          <w:rFonts w:ascii="Times New Roman" w:hAnsi="Times New Roman"/>
          <w:i/>
          <w:kern w:val="0"/>
          <w:sz w:val="32"/>
          <w:szCs w:val="32"/>
        </w:rPr>
        <w:t>одно</w:t>
      </w:r>
      <w:r w:rsidRPr="007E37D3">
        <w:rPr>
          <w:rFonts w:ascii="Times New Roman" w:hAnsi="Times New Roman"/>
          <w:i/>
          <w:kern w:val="0"/>
          <w:sz w:val="32"/>
          <w:szCs w:val="32"/>
        </w:rPr>
        <w:t>й  язык</w:t>
      </w:r>
      <w:r w:rsidR="00D25AEA" w:rsidRPr="007E37D3">
        <w:rPr>
          <w:rFonts w:ascii="Times New Roman" w:hAnsi="Times New Roman"/>
          <w:i/>
          <w:kern w:val="0"/>
          <w:sz w:val="32"/>
          <w:szCs w:val="32"/>
        </w:rPr>
        <w:t xml:space="preserve"> (русский)</w:t>
      </w:r>
      <w:r w:rsidRPr="007E37D3">
        <w:rPr>
          <w:rFonts w:ascii="Times New Roman" w:hAnsi="Times New Roman"/>
          <w:i/>
          <w:kern w:val="0"/>
          <w:sz w:val="32"/>
          <w:szCs w:val="32"/>
        </w:rPr>
        <w:t xml:space="preserve">» </w:t>
      </w:r>
    </w:p>
    <w:p w:rsidR="00C61BE0" w:rsidRPr="007E37D3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i/>
          <w:kern w:val="0"/>
          <w:sz w:val="32"/>
          <w:szCs w:val="32"/>
        </w:rPr>
      </w:pPr>
      <w:r w:rsidRPr="007E37D3">
        <w:rPr>
          <w:rFonts w:ascii="Times New Roman" w:hAnsi="Times New Roman"/>
          <w:i/>
          <w:kern w:val="0"/>
          <w:sz w:val="32"/>
          <w:szCs w:val="32"/>
        </w:rPr>
        <w:t xml:space="preserve">на уровень </w:t>
      </w:r>
      <w:r w:rsidRPr="007E37D3">
        <w:rPr>
          <w:rFonts w:ascii="Times New Roman" w:hAnsi="Times New Roman"/>
          <w:i/>
          <w:kern w:val="0"/>
          <w:sz w:val="32"/>
          <w:szCs w:val="32"/>
          <w:u w:val="single"/>
        </w:rPr>
        <w:t>основного</w:t>
      </w:r>
      <w:r w:rsidRPr="007E37D3">
        <w:rPr>
          <w:rFonts w:ascii="Times New Roman" w:hAnsi="Times New Roman"/>
          <w:i/>
          <w:kern w:val="0"/>
          <w:sz w:val="32"/>
          <w:szCs w:val="32"/>
        </w:rPr>
        <w:t xml:space="preserve"> общего образования </w:t>
      </w:r>
    </w:p>
    <w:p w:rsidR="00C61BE0" w:rsidRPr="001C74B0" w:rsidRDefault="00C61BE0" w:rsidP="00C61BE0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  <w:r w:rsidRPr="007E37D3">
        <w:rPr>
          <w:rFonts w:ascii="Times New Roman" w:hAnsi="Times New Roman"/>
          <w:i/>
          <w:kern w:val="0"/>
          <w:sz w:val="32"/>
          <w:szCs w:val="32"/>
        </w:rPr>
        <w:t xml:space="preserve">                                                                             </w:t>
      </w:r>
      <w:r w:rsidR="001C74B0">
        <w:rPr>
          <w:rFonts w:ascii="Times New Roman" w:hAnsi="Times New Roman"/>
          <w:i/>
          <w:kern w:val="0"/>
          <w:sz w:val="32"/>
          <w:szCs w:val="32"/>
        </w:rPr>
        <w:t xml:space="preserve"> </w:t>
      </w:r>
      <w:r w:rsidRPr="001C74B0">
        <w:rPr>
          <w:rFonts w:ascii="Times New Roman" w:hAnsi="Times New Roman"/>
          <w:i/>
          <w:kern w:val="0"/>
          <w:sz w:val="24"/>
          <w:szCs w:val="24"/>
        </w:rPr>
        <w:t>(5-9 классы)</w:t>
      </w:r>
    </w:p>
    <w:p w:rsidR="00C61BE0" w:rsidRPr="007E37D3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32"/>
          <w:szCs w:val="32"/>
        </w:rPr>
      </w:pPr>
    </w:p>
    <w:p w:rsidR="00C61BE0" w:rsidRPr="007E37D3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32"/>
          <w:szCs w:val="32"/>
        </w:rPr>
      </w:pPr>
    </w:p>
    <w:p w:rsidR="00C61BE0" w:rsidRPr="007E37D3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32"/>
          <w:szCs w:val="32"/>
        </w:rPr>
      </w:pPr>
    </w:p>
    <w:p w:rsidR="00C61BE0" w:rsidRPr="007E37D3" w:rsidRDefault="00C61BE0" w:rsidP="00C61BE0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32"/>
          <w:szCs w:val="32"/>
        </w:rPr>
      </w:pPr>
      <w:r w:rsidRPr="007E37D3">
        <w:rPr>
          <w:rFonts w:ascii="Times New Roman" w:hAnsi="Times New Roman"/>
          <w:kern w:val="0"/>
          <w:sz w:val="32"/>
          <w:szCs w:val="32"/>
        </w:rPr>
        <w:t>МБОУ «</w:t>
      </w:r>
      <w:proofErr w:type="spellStart"/>
      <w:r w:rsidRPr="007E37D3">
        <w:rPr>
          <w:rFonts w:ascii="Times New Roman" w:hAnsi="Times New Roman"/>
          <w:kern w:val="0"/>
          <w:sz w:val="32"/>
          <w:szCs w:val="32"/>
        </w:rPr>
        <w:t>Старошешминская</w:t>
      </w:r>
      <w:proofErr w:type="spellEnd"/>
      <w:r w:rsidRPr="007E37D3">
        <w:rPr>
          <w:rFonts w:ascii="Times New Roman" w:hAnsi="Times New Roman"/>
          <w:kern w:val="0"/>
          <w:sz w:val="32"/>
          <w:szCs w:val="32"/>
        </w:rPr>
        <w:t xml:space="preserve"> СОШ»  НМР РТ</w:t>
      </w:r>
    </w:p>
    <w:p w:rsidR="00B96371" w:rsidRPr="007E37D3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7E37D3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7E37D3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7E37D3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7E37D3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7E37D3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7E37D3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7E37D3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7E37D3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7E37D3" w:rsidRDefault="00B96371" w:rsidP="00B96371">
      <w:pPr>
        <w:widowControl/>
        <w:suppressAutoHyphens w:val="0"/>
        <w:overflowPunct/>
        <w:autoSpaceDE/>
        <w:jc w:val="center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96371" w:rsidRPr="007E37D3" w:rsidRDefault="00B96371" w:rsidP="00B96371">
      <w:pPr>
        <w:widowControl/>
        <w:pBdr>
          <w:bottom w:val="single" w:sz="6" w:space="5" w:color="000000"/>
        </w:pBdr>
        <w:shd w:val="clear" w:color="auto" w:fill="FFFFFF"/>
        <w:suppressAutoHyphens w:val="0"/>
        <w:overflowPunct/>
        <w:autoSpaceDE/>
        <w:autoSpaceDN/>
        <w:spacing w:before="100" w:beforeAutospacing="1" w:after="240" w:line="240" w:lineRule="atLeast"/>
        <w:textAlignment w:val="auto"/>
        <w:outlineLvl w:val="0"/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</w:rPr>
      </w:pPr>
      <w:r w:rsidRPr="007E37D3"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</w:rPr>
        <w:lastRenderedPageBreak/>
        <w:t>СОДЕРЖАНИЕ УЧЕБНОГО ПРЕДМЕТА</w:t>
      </w:r>
    </w:p>
    <w:p w:rsidR="00B07D1F" w:rsidRPr="007E37D3" w:rsidRDefault="00D25AEA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 w:rsidRPr="007E37D3">
        <w:rPr>
          <w:rFonts w:ascii="Times New Roman" w:hAnsi="Times New Roman"/>
          <w:b/>
          <w:kern w:val="0"/>
          <w:sz w:val="24"/>
          <w:szCs w:val="24"/>
        </w:rPr>
        <w:t>5 класс</w:t>
      </w:r>
    </w:p>
    <w:p w:rsidR="00D25AEA" w:rsidRPr="007E37D3" w:rsidRDefault="00D25AEA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1. Язык и культура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Русский язык —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— язык русской художественной литературы.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Краткая история русской письменности. Создание славянского алфавита.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 п.), слова с национально-культурным компонентом значения,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народно-поэтические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 символы, народно-поэтические эпитеты, прецедентные имена в русских народных и литературных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сказках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, народных песнях, былинах, художественной литературе.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Национальная специфика слов с живой внутренней формой. Метафоры общеязыковые и художественные, их национально-культурная специфика. Метафора, олицетворение, эпитет как изобразительные средства. Загадки. Метафоричность русской загадки.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Слова со специфическим оценочно-характеризующим значением.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Связь определённых наименований с некоторыми качествами, эмоциональными состояниями и т. п. человека (</w:t>
      </w:r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барышня — об изнеженной, избалованной девушке; сухарь — о сухом, неотзывчивом  человеке;  сорока  —  о  болтливой  женщине</w:t>
      </w: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 и т. п.).</w:t>
      </w:r>
      <w:proofErr w:type="gramEnd"/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Крылатые слова и выражения из русских народных и литературных сказок,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Русские имена. 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таковые. Имена, входящие в состав пословиц и поговорок, и имеющие в силу этого определённую стилистическую окраску.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Общеизвестные старинные русские города. Происхождение их названий.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Ознакомление с историей и этимологией некоторых слов.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2. Культура речи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Постоянное и подвижное ударение в именах существительных, именах прилагательных, глаголах. Омографы:  ударение как маркер смысла слова. Произносительные варианты орфоэпической нормы.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Основные лексические нормы современного русского литературного языка. Лексические нормы употребления имён существительных, прилагательных, глаголов в современном русском литературном языке. Стилистические варианты лексической нормы (книжный, общеупотребительный‚ разговорный и просторечный) употребления имён существительных, прилагательных, глаголов в речи. Типичные </w:t>
      </w: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примеры нарушения лексической нормы, связанные с употреблением имён существительных, прилагательных, глаголов в современном русском литературном языке.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Основные грамматические нормы современного русского литературного языка. Род заимствованных несклоняемых имён существительных; род сложных существительных; род имён собственных (географических названий). Формы существительных мужского рода множественного числа с окончаниями </w:t>
      </w:r>
      <w:proofErr w:type="gramStart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-а</w:t>
      </w:r>
      <w:proofErr w:type="gramEnd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(-я), -ы(-и)</w:t>
      </w: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‚ различающиеся по смыслу.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3. Речь. Речевая деятельность. Текст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Язык и речь. Средства выразительной устной речи (тон, тембр, темп), способы тренировки (скороговорки). Интонация и жесты.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Текст. Композиционные формы описания, повествования, рассуждения.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Функциональные разновидности языка. Разговорная речь. Просьба, извинение как жанры разговорной речи.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Официально-деловой стиль. Объявление (устное и письменное).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Учебно-научный стиль. План ответа на уроке, план текста.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Публицистический стиль. Устное выступление. Девиз, слоган.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Язык художественной  литературы. Литературная  сказка. Рассказ.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 д.).  </w:t>
      </w:r>
    </w:p>
    <w:p w:rsidR="00D25AEA" w:rsidRPr="007E37D3" w:rsidRDefault="00D25AEA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D25AEA" w:rsidRPr="001C74B0" w:rsidRDefault="00D25AEA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 w:rsidRPr="001C74B0">
        <w:rPr>
          <w:rFonts w:ascii="Times New Roman" w:hAnsi="Times New Roman"/>
          <w:b/>
          <w:kern w:val="0"/>
          <w:sz w:val="24"/>
          <w:szCs w:val="24"/>
        </w:rPr>
        <w:t>6 класс</w:t>
      </w:r>
    </w:p>
    <w:p w:rsidR="00D25AEA" w:rsidRPr="007E37D3" w:rsidRDefault="00D25AEA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1. Язык и культура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Лексические заимствования как результат взаимодействия национальных  культур.  Лексика,  заимствованная  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</w:t>
      </w:r>
    </w:p>
    <w:p w:rsidR="001C74B0" w:rsidRDefault="001C74B0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b/>
          <w:bCs/>
          <w:color w:val="000000"/>
          <w:kern w:val="0"/>
          <w:sz w:val="24"/>
          <w:szCs w:val="24"/>
        </w:rPr>
      </w:pP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lastRenderedPageBreak/>
        <w:t>Раздел 2. Культура речи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Основные орфоэпические нормы современного русского литературного языка. 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Нормы и варианты нормы произношения заимствованных слов, отдельных грамматических форм; нормы ударения в отдельных формах: ударение в форме родительного падежа множественного числа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мужского рода; ударение в формах глаголов II спряжения на </w:t>
      </w:r>
      <w:proofErr w:type="gramStart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-</w:t>
      </w:r>
      <w:proofErr w:type="spellStart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и</w:t>
      </w:r>
      <w:proofErr w:type="gramEnd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ть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Основные лексические нормы современного русского литературного языка. Синонимы и точность речи. Смысловые‚ стилистические особенности употребления синонимов. Антонимы и точность речи. Смысловые‚ стилистические особенности употребления антонимов. Лексические омонимы и точность речи. Смысловые‚ стилистические особенности употребления лексических омонимов.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Типичные речевые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ошибки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‚ связанные с употреблением синонимов‚ антонимов и лексических омонимов в речи.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Основные грамматические нормы современного русского литературного языка. Отражение вариантов грамматической нормы в словарях и справочниках. Склонение русских и иностранных имён и фамилий; названий географических объектов; именительный падеж множественного числа существительных на </w:t>
      </w:r>
      <w:proofErr w:type="gramStart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-а</w:t>
      </w:r>
      <w:proofErr w:type="gramEnd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/-я и -ы/-и</w:t>
      </w: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; родительный падеж множественного числа существительных мужского и среднего рода с нулевым окончанием и окончанием </w:t>
      </w:r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-</w:t>
      </w:r>
      <w:proofErr w:type="spellStart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ов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; родительный падеж множественного числа существительных женского рода на </w:t>
      </w:r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-</w:t>
      </w:r>
      <w:proofErr w:type="spellStart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ня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; творительный падеж множественного числа существительных 3-го склонения; родительный падеж единственного числа существительных мужского рода.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Варианты грамматической нормы: литературные и разговорные падежные формы имён существительных. Нормативные и ненормативные формы имён существительных. Типичные грамматические ошибки в речи.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Нормы употребления имён прилагательных в формах сравнительной степени, в краткой форме; местоимений‚ порядковых и количественных числительных.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Национальные особенности речевого этикета. Принципы этикетного общения, лежащие в основе национального речевого этикета. Устойчивые формулы речевого этикета в общении. Этикетные формулы начала и конца общения, похвалы и комплимента, благодарности, сочувствия‚ утешения.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3. Речь. Речевая деятельность. Текст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Эффективные приёмы чтения. </w:t>
      </w:r>
      <w:proofErr w:type="spell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Предтекстовый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,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текстовый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 и </w:t>
      </w:r>
      <w:proofErr w:type="spell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послетекстовый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 этапы работы.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Текст. Тексты описательного типа: определение, собственно описание, пояснение.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Разговорная речь. Рассказ о событии, «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бывальщины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».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Публицистический стиль. Устное выступление.  </w:t>
      </w:r>
    </w:p>
    <w:p w:rsidR="00D25AEA" w:rsidRPr="007E37D3" w:rsidRDefault="00D25AEA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1C74B0" w:rsidRDefault="001C74B0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</w:p>
    <w:p w:rsidR="001C74B0" w:rsidRDefault="001C74B0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</w:p>
    <w:p w:rsidR="001C74B0" w:rsidRDefault="001C74B0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</w:p>
    <w:p w:rsidR="001C74B0" w:rsidRDefault="001C74B0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</w:p>
    <w:p w:rsidR="00FE52CE" w:rsidRPr="001C74B0" w:rsidRDefault="00FE52CE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 w:rsidRPr="001C74B0">
        <w:rPr>
          <w:rFonts w:ascii="Times New Roman" w:hAnsi="Times New Roman"/>
          <w:b/>
          <w:kern w:val="0"/>
          <w:sz w:val="24"/>
          <w:szCs w:val="24"/>
        </w:rPr>
        <w:lastRenderedPageBreak/>
        <w:t>7 класс</w:t>
      </w:r>
    </w:p>
    <w:p w:rsidR="00FE52CE" w:rsidRPr="007E37D3" w:rsidRDefault="00FE52CE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1. Язык и культура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Развитие языка как объективный процесс.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речевом контексте.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2. Культура речи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Основные орфоэпические нормы современного русского литературного языка. Нормы ударения в глаголах,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предлогами. Основные и допустимые варианты акцентологической нормы.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ошибки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‚ связанные с употреблением паронимов в речи.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Основные грамматические нормы современного русского литературного языка. Отражение вариантов грамматической нормы в словарях и справочниках. Типичные грамматические ошибки в речи. Глаголы 1-го лица единственного числа настоящего и будущего времени (в том числе способы выражения формы 1-го лица настоящего и будущего времени глаголов очутиться, победить, убедить, учредить, утвердить)‚ формы глаголов совершенного и несовершенного вида‚ формы глаголов в повелительном наклонении.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Литературный и разговорный варианты грамматической нормы (</w:t>
      </w:r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махаешь — машешь; обусловливать, сосредоточивать, уполномочивать, оспаривать, удостаивать, облагораживать</w:t>
      </w: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).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 Варианты грамматической нормы: литературные и разговорные падежные формы причастий; типичные ошибки употребления деепричастий‚ наречий.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Русская этикетная речевая манера общения.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3. Речь. Речевая деятельность. Текст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Текст. Виды абзацев. Основные типы текстовых структур. Заголовки текстов, их типы. Информативная функция заголовков. Тексты </w:t>
      </w:r>
      <w:proofErr w:type="spell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аргументативного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 типа: рассуждение, доказательство, объяснение.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Разговорная речь. Спор, виды спора. Корректные приёмы ведения спора. Дискуссия.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Публицистический стиль. Путевые записки. Текст рекламного объявления, его языковые и структурные особенности.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Язык художественной литературы. </w:t>
      </w:r>
      <w:proofErr w:type="spell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Фактуальная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 и подтекстовая информация в текстах художественного стиля речи. Сильные позиции в художественных текстах. Притча.  </w:t>
      </w:r>
    </w:p>
    <w:p w:rsidR="006F69C9" w:rsidRPr="007E37D3" w:rsidRDefault="006F69C9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1C74B0" w:rsidRDefault="001C74B0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</w:p>
    <w:p w:rsidR="006F69C9" w:rsidRPr="007E37D3" w:rsidRDefault="006F69C9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 w:rsidRPr="007E37D3">
        <w:rPr>
          <w:rFonts w:ascii="Times New Roman" w:hAnsi="Times New Roman"/>
          <w:b/>
          <w:kern w:val="0"/>
          <w:sz w:val="24"/>
          <w:szCs w:val="24"/>
        </w:rPr>
        <w:lastRenderedPageBreak/>
        <w:t>8 класс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1. Язык и культура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общевосточнославянские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Иноязычная лексика в разговорной речи, современной публицистике, в том числе в дисплейных текстах.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Специфика приветствий у русских и других народов.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2. Культура речи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Основные орфоэпические нормы современного русского литературного языка. Типичные орфоэпические ошибки в современной речи: произношение гласных [э], [о] после мягких согласных  и  шипящих;  безударный  [о]  в  словах иноязычного происхождения; произношение парных по твёрдости-мягкости согласных перед </w:t>
      </w:r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е</w:t>
      </w: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 в словах иноязычного происхождения; произношение безударного [а] после </w:t>
      </w:r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ж</w:t>
      </w: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ш</w:t>
      </w: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; произношение сочетания </w:t>
      </w:r>
      <w:proofErr w:type="spellStart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чн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proofErr w:type="spellStart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чт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; произношение женских отчеств на</w:t>
      </w:r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 </w:t>
      </w:r>
      <w:proofErr w:type="gramStart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-</w:t>
      </w:r>
      <w:proofErr w:type="spellStart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и</w:t>
      </w:r>
      <w:proofErr w:type="gramEnd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чна</w:t>
      </w:r>
      <w:proofErr w:type="spellEnd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, -</w:t>
      </w:r>
      <w:proofErr w:type="spellStart"/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инична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;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произношение твёрдого [н] перед мягкими [ф’] и [в’]; произношение мягкого [н] перед </w:t>
      </w:r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ч</w:t>
      </w: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 и </w:t>
      </w:r>
      <w:r w:rsidRPr="007E37D3">
        <w:rPr>
          <w:rFonts w:ascii="Times New Roman" w:hAnsi="Times New Roman"/>
          <w:i/>
          <w:iCs/>
          <w:color w:val="000000"/>
          <w:kern w:val="0"/>
          <w:sz w:val="24"/>
          <w:szCs w:val="24"/>
        </w:rPr>
        <w:t>щ</w:t>
      </w: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.</w:t>
      </w:r>
      <w:proofErr w:type="gramEnd"/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Типичные акцентологические ошибки в современной речи.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Основные лексические нормы современного русского литературного языка. 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ошибки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‚ связанные с употреблением терминов. Нарушение точности словоупотребления заимствованных слов.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Основные грамматические нормы. Отражение вариантов грамматической нормы в современных грамматических словарях и справочниках. Варианты грамматической нормы согласования сказуемого с подлежащим. Типичные грамматические ошибки в согласовании и управлении.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Активные процессы в речевом этикете. Новые варианты приветствия и прощания, возникшие в СМИ: изменение обращений‚ использования собственных имён. Этикетные речевые тактики и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приёмы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 в коммуникации‚ помогающие противостоять речевой агрессии. Синонимия речевых формул.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3. Речь. Речевая деятельность. Текст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Эффективные приёмы слушания. </w:t>
      </w:r>
      <w:proofErr w:type="spell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Предтекстовый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,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текстовый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 и </w:t>
      </w:r>
      <w:proofErr w:type="spell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послетекстовый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 этапы работы.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Основные способы и средства получения и переработки информации.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Структура аргументации: тезис, аргумент. Способы аргументации. Правила эффективной аргументации.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Доказательство и его структура. Прямые и косвенные доказательства. Способы опровержения доводов оппонента: критика тезиса, критика аргументов, критика демонстрации.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Разговорная речь. </w:t>
      </w:r>
      <w:proofErr w:type="spell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Самохарактеристика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, </w:t>
      </w:r>
      <w:proofErr w:type="spell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самопрезентация</w:t>
      </w:r>
      <w:proofErr w:type="spell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, поздравление.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Язык художественной литературы. Сочинение в жанре письма другу (в том числе электронного), страницы дневника. </w:t>
      </w:r>
    </w:p>
    <w:p w:rsidR="006F69C9" w:rsidRPr="007E37D3" w:rsidRDefault="006F69C9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1C74B0" w:rsidRDefault="001C74B0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</w:p>
    <w:p w:rsidR="001963CE" w:rsidRPr="007E37D3" w:rsidRDefault="001963CE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b/>
          <w:kern w:val="0"/>
          <w:sz w:val="24"/>
          <w:szCs w:val="24"/>
        </w:rPr>
      </w:pPr>
      <w:r w:rsidRPr="007E37D3">
        <w:rPr>
          <w:rFonts w:ascii="Times New Roman" w:hAnsi="Times New Roman"/>
          <w:b/>
          <w:kern w:val="0"/>
          <w:sz w:val="24"/>
          <w:szCs w:val="24"/>
        </w:rPr>
        <w:lastRenderedPageBreak/>
        <w:t>9 класс</w:t>
      </w:r>
    </w:p>
    <w:p w:rsidR="001963CE" w:rsidRPr="007E37D3" w:rsidRDefault="001963CE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1. Язык и культура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 п.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языка: активизация процесса заимствования иноязычных слов, «</w:t>
      </w:r>
      <w:proofErr w:type="spellStart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неологический</w:t>
      </w:r>
      <w:proofErr w:type="spellEnd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 xml:space="preserve"> бум» — рождение новых слов, изменение значений и переосмысление имеющихся в языке слов, их стилистическая переоценка, создание новой фразеологии.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2. Культура речи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Основные орфоэпические нормы современного русского литературного языка (обобщение).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 xml:space="preserve">Основные лексические нормы современного русского литературного языка (обобщение). Лексическая сочетаемость слова и точность. Свободная и несвободная лексическая сочетаемость. Типичные </w:t>
      </w:r>
      <w:proofErr w:type="gramStart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ошибки</w:t>
      </w:r>
      <w:proofErr w:type="gramEnd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‚ связанные с нарушением лексической сочетаемости.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 xml:space="preserve">Речевая избыточность и точность. Тавтология. Плеоназм. Типичные </w:t>
      </w:r>
      <w:proofErr w:type="gramStart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ошибки</w:t>
      </w:r>
      <w:proofErr w:type="gramEnd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‚ связанные с речевой избыточностью.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Основные грамматические нормы современного русского литературного языка (обобщение). Отражение вариантов грамматической нормы в современных грамматических словарях и справочниках. Словарные пометы.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Типичные грамматические ошибки в предложно-падежном управлении. Нормы употребления причастных и деепричастных оборотов‚ предложений с косвенной речью; типичные ошибки в построении сложных предложений.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 xml:space="preserve">Этика и этикет в </w:t>
      </w:r>
      <w:proofErr w:type="gramStart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интернет-общении</w:t>
      </w:r>
      <w:proofErr w:type="gramEnd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 xml:space="preserve">. Этикет </w:t>
      </w:r>
      <w:proofErr w:type="gramStart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интернет-переписки</w:t>
      </w:r>
      <w:proofErr w:type="gramEnd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 xml:space="preserve">. Этические нормы, правила этикета </w:t>
      </w:r>
      <w:proofErr w:type="gramStart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интернет-дискуссии</w:t>
      </w:r>
      <w:proofErr w:type="gramEnd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, интернет-полемики. Этикетное речевое поведение в ситуациях делового общения.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Раздел 3. Речь. Речевая деятельность. Текст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дистантное</w:t>
      </w:r>
      <w:proofErr w:type="spellEnd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 xml:space="preserve"> общение.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Виды преобразования текстов: аннотация, конспект. Использование графиков, диаграмм, схем для представления информации.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Разговорная речь. Анекдот, шутка.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Официально-деловой стиль. Деловое письмо, его структурные элементы и языковые особенности.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Учебно-научный стиль. Доклад, сообщение. Речь оппонента на защите проекта.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Публицистический стиль. Проблемный очерк.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интертекст</w:t>
      </w:r>
      <w:proofErr w:type="spellEnd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. Афоризмы. Прецедентные тексты.  </w:t>
      </w:r>
    </w:p>
    <w:p w:rsidR="001963CE" w:rsidRPr="007E37D3" w:rsidRDefault="001963CE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1963CE" w:rsidRDefault="001963CE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1C74B0" w:rsidRDefault="001C74B0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1C74B0" w:rsidRPr="007E37D3" w:rsidRDefault="001C74B0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FE52CE" w:rsidRPr="007E37D3" w:rsidRDefault="00FE52CE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B86C1D" w:rsidRPr="007E37D3" w:rsidRDefault="00B86C1D" w:rsidP="00B86C1D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7E37D3">
        <w:rPr>
          <w:caps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D25AEA" w:rsidRPr="007E37D3" w:rsidRDefault="00D25AEA" w:rsidP="00D25AEA">
      <w:pPr>
        <w:pStyle w:val="2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7E37D3">
        <w:rPr>
          <w:rFonts w:ascii="Times New Roman" w:hAnsi="Times New Roman" w:cs="Times New Roman"/>
          <w:caps/>
          <w:color w:val="000000"/>
          <w:sz w:val="24"/>
          <w:szCs w:val="24"/>
        </w:rPr>
        <w:t>ЛИЧНОСТНЫЕ РЕЗУЛЬТАТЫ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color w:val="000000"/>
        </w:rPr>
        <w:t>Личностные результаты освоения программы по родному языку (русскому)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color w:val="000000"/>
        </w:rPr>
        <w:t>Личностные результаты освоения рабочей программы по родному языку (русскому)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  <w:r w:rsidRPr="007E37D3">
        <w:rPr>
          <w:b/>
          <w:bCs/>
          <w:i/>
          <w:iCs/>
          <w:color w:val="000000"/>
        </w:rPr>
        <w:t>       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гражданского воспитания:</w:t>
      </w:r>
    </w:p>
    <w:p w:rsidR="00D25AEA" w:rsidRPr="007E37D3" w:rsidRDefault="00D25AEA" w:rsidP="00700011">
      <w:pPr>
        <w:widowControl/>
        <w:numPr>
          <w:ilvl w:val="0"/>
          <w:numId w:val="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 </w:t>
      </w:r>
    </w:p>
    <w:p w:rsidR="00D25AEA" w:rsidRPr="007E37D3" w:rsidRDefault="00D25AEA" w:rsidP="00700011">
      <w:pPr>
        <w:widowControl/>
        <w:numPr>
          <w:ilvl w:val="0"/>
          <w:numId w:val="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 </w:t>
      </w:r>
    </w:p>
    <w:p w:rsidR="00D25AEA" w:rsidRPr="007E37D3" w:rsidRDefault="00D25AEA" w:rsidP="00700011">
      <w:pPr>
        <w:widowControl/>
        <w:numPr>
          <w:ilvl w:val="0"/>
          <w:numId w:val="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неприятие любых форм экстремизма, дискриминации; </w:t>
      </w:r>
    </w:p>
    <w:p w:rsidR="00D25AEA" w:rsidRPr="007E37D3" w:rsidRDefault="00D25AEA" w:rsidP="00700011">
      <w:pPr>
        <w:widowControl/>
        <w:numPr>
          <w:ilvl w:val="0"/>
          <w:numId w:val="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 понимание роли различных социальных институтов в жизни человека; </w:t>
      </w:r>
    </w:p>
    <w:p w:rsidR="00D25AEA" w:rsidRPr="007E37D3" w:rsidRDefault="00D25AEA" w:rsidP="00700011">
      <w:pPr>
        <w:widowControl/>
        <w:numPr>
          <w:ilvl w:val="0"/>
          <w:numId w:val="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7E37D3">
        <w:rPr>
          <w:rFonts w:ascii="Times New Roman" w:hAnsi="Times New Roman"/>
          <w:color w:val="000000"/>
          <w:sz w:val="24"/>
          <w:szCs w:val="24"/>
        </w:rPr>
        <w:t>формируемое</w:t>
      </w:r>
      <w:proofErr w:type="gramEnd"/>
      <w:r w:rsidRPr="007E37D3">
        <w:rPr>
          <w:rFonts w:ascii="Times New Roman" w:hAnsi="Times New Roman"/>
          <w:color w:val="000000"/>
          <w:sz w:val="24"/>
          <w:szCs w:val="24"/>
        </w:rPr>
        <w:t xml:space="preserve"> в том числе на основе примеров из литературных произведений, написанных на русском языке; </w:t>
      </w:r>
    </w:p>
    <w:p w:rsidR="00D25AEA" w:rsidRPr="007E37D3" w:rsidRDefault="00D25AEA" w:rsidP="00700011">
      <w:pPr>
        <w:widowControl/>
        <w:numPr>
          <w:ilvl w:val="0"/>
          <w:numId w:val="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взаимопомощи; </w:t>
      </w:r>
    </w:p>
    <w:p w:rsidR="00D25AEA" w:rsidRPr="007E37D3" w:rsidRDefault="00D25AEA" w:rsidP="00700011">
      <w:pPr>
        <w:widowControl/>
        <w:numPr>
          <w:ilvl w:val="0"/>
          <w:numId w:val="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активное участие в школьном самоуправлении; </w:t>
      </w:r>
    </w:p>
    <w:p w:rsidR="00D25AEA" w:rsidRPr="007E37D3" w:rsidRDefault="00D25AEA" w:rsidP="00700011">
      <w:pPr>
        <w:widowControl/>
        <w:numPr>
          <w:ilvl w:val="0"/>
          <w:numId w:val="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7E37D3">
        <w:rPr>
          <w:rFonts w:ascii="Times New Roman" w:hAnsi="Times New Roman"/>
          <w:color w:val="000000"/>
          <w:sz w:val="24"/>
          <w:szCs w:val="24"/>
        </w:rPr>
        <w:t>волонтёрство</w:t>
      </w:r>
      <w:proofErr w:type="spellEnd"/>
      <w:r w:rsidRPr="007E37D3">
        <w:rPr>
          <w:rFonts w:ascii="Times New Roman" w:hAnsi="Times New Roman"/>
          <w:color w:val="000000"/>
          <w:sz w:val="24"/>
          <w:szCs w:val="24"/>
        </w:rPr>
        <w:t>);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патриотического воспитания:</w:t>
      </w:r>
    </w:p>
    <w:p w:rsidR="00D25AEA" w:rsidRPr="007E37D3" w:rsidRDefault="00D25AEA" w:rsidP="00700011">
      <w:pPr>
        <w:widowControl/>
        <w:numPr>
          <w:ilvl w:val="0"/>
          <w:numId w:val="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 </w:t>
      </w:r>
    </w:p>
    <w:p w:rsidR="00D25AEA" w:rsidRPr="007E37D3" w:rsidRDefault="00D25AEA" w:rsidP="00700011">
      <w:pPr>
        <w:widowControl/>
        <w:numPr>
          <w:ilvl w:val="0"/>
          <w:numId w:val="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язык (русский)»; </w:t>
      </w:r>
    </w:p>
    <w:p w:rsidR="00D25AEA" w:rsidRPr="007E37D3" w:rsidRDefault="00D25AEA" w:rsidP="00700011">
      <w:pPr>
        <w:widowControl/>
        <w:numPr>
          <w:ilvl w:val="0"/>
          <w:numId w:val="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 </w:t>
      </w:r>
    </w:p>
    <w:p w:rsidR="00D25AEA" w:rsidRPr="007E37D3" w:rsidRDefault="00D25AEA" w:rsidP="00700011">
      <w:pPr>
        <w:widowControl/>
        <w:numPr>
          <w:ilvl w:val="0"/>
          <w:numId w:val="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C74B0" w:rsidRDefault="001C74B0" w:rsidP="00D25AEA">
      <w:pPr>
        <w:pStyle w:val="a3"/>
        <w:spacing w:before="0" w:beforeAutospacing="0" w:after="0" w:afterAutospacing="0"/>
        <w:ind w:firstLine="227"/>
        <w:jc w:val="both"/>
        <w:rPr>
          <w:b/>
          <w:bCs/>
          <w:i/>
          <w:iCs/>
          <w:color w:val="000000"/>
        </w:rPr>
      </w:pP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lastRenderedPageBreak/>
        <w:t>духовно-нравственного воспитания:</w:t>
      </w:r>
    </w:p>
    <w:p w:rsidR="00D25AEA" w:rsidRPr="007E37D3" w:rsidRDefault="00D25AEA" w:rsidP="00700011">
      <w:pPr>
        <w:widowControl/>
        <w:numPr>
          <w:ilvl w:val="0"/>
          <w:numId w:val="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 </w:t>
      </w:r>
    </w:p>
    <w:p w:rsidR="00D25AEA" w:rsidRPr="007E37D3" w:rsidRDefault="00D25AEA" w:rsidP="00700011">
      <w:pPr>
        <w:widowControl/>
        <w:numPr>
          <w:ilvl w:val="0"/>
          <w:numId w:val="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 </w:t>
      </w:r>
    </w:p>
    <w:p w:rsidR="00D25AEA" w:rsidRPr="007E37D3" w:rsidRDefault="00D25AEA" w:rsidP="00700011">
      <w:pPr>
        <w:widowControl/>
        <w:numPr>
          <w:ilvl w:val="0"/>
          <w:numId w:val="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активное неприятие асоциальных поступков; </w:t>
      </w:r>
    </w:p>
    <w:p w:rsidR="00D25AEA" w:rsidRPr="007E37D3" w:rsidRDefault="00D25AEA" w:rsidP="00700011">
      <w:pPr>
        <w:widowControl/>
        <w:numPr>
          <w:ilvl w:val="0"/>
          <w:numId w:val="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свобода и ответственность личности в условиях индивидуального и общественного пространства;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эстетического воспитания:</w:t>
      </w:r>
    </w:p>
    <w:p w:rsidR="00D25AEA" w:rsidRPr="007E37D3" w:rsidRDefault="00D25AEA" w:rsidP="00700011">
      <w:pPr>
        <w:widowControl/>
        <w:numPr>
          <w:ilvl w:val="0"/>
          <w:numId w:val="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народов; </w:t>
      </w:r>
    </w:p>
    <w:p w:rsidR="00D25AEA" w:rsidRPr="007E37D3" w:rsidRDefault="00D25AEA" w:rsidP="00700011">
      <w:pPr>
        <w:widowControl/>
        <w:numPr>
          <w:ilvl w:val="0"/>
          <w:numId w:val="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понимание эмоционального воздействия искусства; </w:t>
      </w:r>
    </w:p>
    <w:p w:rsidR="00D25AEA" w:rsidRPr="007E37D3" w:rsidRDefault="00D25AEA" w:rsidP="00700011">
      <w:pPr>
        <w:widowControl/>
        <w:numPr>
          <w:ilvl w:val="0"/>
          <w:numId w:val="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осознание важности художественной культуры как средства коммуникации и самовыражения; </w:t>
      </w:r>
    </w:p>
    <w:p w:rsidR="00D25AEA" w:rsidRPr="007E37D3" w:rsidRDefault="00D25AEA" w:rsidP="00700011">
      <w:pPr>
        <w:widowControl/>
        <w:numPr>
          <w:ilvl w:val="0"/>
          <w:numId w:val="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осознание важности русского языка как средства коммуникации и самовыражения; </w:t>
      </w:r>
    </w:p>
    <w:p w:rsidR="00D25AEA" w:rsidRPr="007E37D3" w:rsidRDefault="00D25AEA" w:rsidP="00700011">
      <w:pPr>
        <w:widowControl/>
        <w:numPr>
          <w:ilvl w:val="0"/>
          <w:numId w:val="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 </w:t>
      </w:r>
    </w:p>
    <w:p w:rsidR="00D25AEA" w:rsidRPr="007E37D3" w:rsidRDefault="00D25AEA" w:rsidP="00700011">
      <w:pPr>
        <w:widowControl/>
        <w:numPr>
          <w:ilvl w:val="0"/>
          <w:numId w:val="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стремление к самовыражению в разных видах искусства;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D25AEA" w:rsidRPr="007E37D3" w:rsidRDefault="00D25AEA" w:rsidP="00700011">
      <w:pPr>
        <w:widowControl/>
        <w:numPr>
          <w:ilvl w:val="0"/>
          <w:numId w:val="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E37D3">
        <w:rPr>
          <w:rFonts w:ascii="Times New Roman" w:hAnsi="Times New Roman"/>
          <w:color w:val="000000"/>
          <w:sz w:val="24"/>
          <w:szCs w:val="24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proofErr w:type="gramEnd"/>
      <w:r w:rsidRPr="007E37D3">
        <w:rPr>
          <w:rFonts w:ascii="Times New Roman" w:hAnsi="Times New Roman"/>
          <w:color w:val="000000"/>
          <w:sz w:val="24"/>
          <w:szCs w:val="24"/>
        </w:rPr>
        <w:t xml:space="preserve"> соблюдение правил безопасности, в том числе навыки безопасного поведения в </w:t>
      </w:r>
      <w:proofErr w:type="gramStart"/>
      <w:r w:rsidRPr="007E37D3">
        <w:rPr>
          <w:rFonts w:ascii="Times New Roman" w:hAnsi="Times New Roman"/>
          <w:color w:val="000000"/>
          <w:sz w:val="24"/>
          <w:szCs w:val="24"/>
        </w:rPr>
        <w:t>интернет-среде</w:t>
      </w:r>
      <w:proofErr w:type="gramEnd"/>
      <w:r w:rsidRPr="007E37D3">
        <w:rPr>
          <w:rFonts w:ascii="Times New Roman" w:hAnsi="Times New Roman"/>
          <w:color w:val="000000"/>
          <w:sz w:val="24"/>
          <w:szCs w:val="24"/>
        </w:rPr>
        <w:t xml:space="preserve">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25AEA" w:rsidRPr="007E37D3" w:rsidRDefault="00D25AEA" w:rsidP="00700011">
      <w:pPr>
        <w:widowControl/>
        <w:numPr>
          <w:ilvl w:val="0"/>
          <w:numId w:val="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 xml:space="preserve">умение принимать себя и </w:t>
      </w:r>
      <w:proofErr w:type="gramStart"/>
      <w:r w:rsidRPr="007E37D3">
        <w:rPr>
          <w:rFonts w:ascii="Times New Roman" w:hAnsi="Times New Roman"/>
          <w:color w:val="000000"/>
          <w:sz w:val="24"/>
          <w:szCs w:val="24"/>
        </w:rPr>
        <w:t>других</w:t>
      </w:r>
      <w:proofErr w:type="gramEnd"/>
      <w:r w:rsidRPr="007E37D3">
        <w:rPr>
          <w:rFonts w:ascii="Times New Roman" w:hAnsi="Times New Roman"/>
          <w:color w:val="000000"/>
          <w:sz w:val="24"/>
          <w:szCs w:val="24"/>
        </w:rPr>
        <w:t xml:space="preserve"> не осуждая;</w:t>
      </w:r>
    </w:p>
    <w:p w:rsidR="00D25AEA" w:rsidRPr="007E37D3" w:rsidRDefault="00D25AEA" w:rsidP="00700011">
      <w:pPr>
        <w:widowControl/>
        <w:numPr>
          <w:ilvl w:val="0"/>
          <w:numId w:val="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7E37D3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7E37D3">
        <w:rPr>
          <w:rFonts w:ascii="Times New Roman" w:hAnsi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трудового воспитания:</w:t>
      </w:r>
    </w:p>
    <w:p w:rsidR="00D25AEA" w:rsidRPr="007E37D3" w:rsidRDefault="00D25AEA" w:rsidP="00700011">
      <w:pPr>
        <w:widowControl/>
        <w:numPr>
          <w:ilvl w:val="0"/>
          <w:numId w:val="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25AEA" w:rsidRPr="007E37D3" w:rsidRDefault="00D25AEA" w:rsidP="00700011">
      <w:pPr>
        <w:widowControl/>
        <w:numPr>
          <w:ilvl w:val="0"/>
          <w:numId w:val="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</w:t>
      </w:r>
      <w:r w:rsidRPr="007E37D3">
        <w:rPr>
          <w:rFonts w:ascii="Times New Roman" w:hAnsi="Times New Roman"/>
          <w:color w:val="000000"/>
          <w:sz w:val="24"/>
          <w:szCs w:val="24"/>
        </w:rPr>
        <w:lastRenderedPageBreak/>
        <w:t>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будущее;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экологического воспитания:</w:t>
      </w:r>
    </w:p>
    <w:p w:rsidR="00D25AEA" w:rsidRPr="007E37D3" w:rsidRDefault="00D25AEA" w:rsidP="00700011">
      <w:pPr>
        <w:widowControl/>
        <w:numPr>
          <w:ilvl w:val="0"/>
          <w:numId w:val="8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D25AEA" w:rsidRPr="007E37D3" w:rsidRDefault="00D25AEA" w:rsidP="00700011">
      <w:pPr>
        <w:widowControl/>
        <w:numPr>
          <w:ilvl w:val="0"/>
          <w:numId w:val="8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E37D3">
        <w:rPr>
          <w:rFonts w:ascii="Times New Roman" w:hAnsi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7E37D3">
        <w:rPr>
          <w:rFonts w:ascii="Times New Roman" w:hAnsi="Times New Roman"/>
          <w:color w:val="000000"/>
          <w:sz w:val="24"/>
          <w:szCs w:val="24"/>
        </w:rPr>
        <w:t xml:space="preserve"> готовность к участию в практической деятельности экологической направленности;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ценности научного познания:</w:t>
      </w:r>
    </w:p>
    <w:p w:rsidR="00D25AEA" w:rsidRPr="007E37D3" w:rsidRDefault="00D25AEA" w:rsidP="00700011">
      <w:pPr>
        <w:widowControl/>
        <w:numPr>
          <w:ilvl w:val="0"/>
          <w:numId w:val="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 </w:t>
      </w:r>
    </w:p>
    <w:p w:rsidR="00D25AEA" w:rsidRPr="007E37D3" w:rsidRDefault="00D25AEA" w:rsidP="00700011">
      <w:pPr>
        <w:widowControl/>
        <w:numPr>
          <w:ilvl w:val="0"/>
          <w:numId w:val="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овладение языковой и читательской культурой, навыками чтения как средства познания мира; </w:t>
      </w:r>
    </w:p>
    <w:p w:rsidR="00D25AEA" w:rsidRPr="007E37D3" w:rsidRDefault="00D25AEA" w:rsidP="00700011">
      <w:pPr>
        <w:widowControl/>
        <w:numPr>
          <w:ilvl w:val="0"/>
          <w:numId w:val="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овладение основными навыками исследовательской деятельности с учётом специфики школьного языкового образования; </w:t>
      </w:r>
    </w:p>
    <w:p w:rsidR="00D25AEA" w:rsidRPr="007E37D3" w:rsidRDefault="00D25AEA" w:rsidP="00700011">
      <w:pPr>
        <w:widowControl/>
        <w:numPr>
          <w:ilvl w:val="0"/>
          <w:numId w:val="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color w:val="000000"/>
        </w:rPr>
        <w:t>Личностные результаты, обеспечивающие </w:t>
      </w:r>
      <w:r w:rsidRPr="007E37D3">
        <w:rPr>
          <w:b/>
          <w:bCs/>
          <w:i/>
          <w:iCs/>
          <w:color w:val="000000"/>
        </w:rPr>
        <w:t xml:space="preserve">адаптацию </w:t>
      </w:r>
      <w:proofErr w:type="gramStart"/>
      <w:r w:rsidRPr="007E37D3">
        <w:rPr>
          <w:b/>
          <w:bCs/>
          <w:i/>
          <w:iCs/>
          <w:color w:val="000000"/>
        </w:rPr>
        <w:t>обучающегося</w:t>
      </w:r>
      <w:proofErr w:type="gramEnd"/>
      <w:r w:rsidRPr="007E37D3">
        <w:rPr>
          <w:color w:val="000000"/>
        </w:rPr>
        <w:t> к изменяющимся условиям социальной и природ-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color w:val="000000"/>
        </w:rPr>
        <w:t>ной среды:</w:t>
      </w:r>
    </w:p>
    <w:p w:rsidR="00D25AEA" w:rsidRPr="007E37D3" w:rsidRDefault="00D25AEA" w:rsidP="00700011">
      <w:pPr>
        <w:widowControl/>
        <w:numPr>
          <w:ilvl w:val="0"/>
          <w:numId w:val="1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25AEA" w:rsidRPr="007E37D3" w:rsidRDefault="00D25AEA" w:rsidP="00700011">
      <w:pPr>
        <w:widowControl/>
        <w:numPr>
          <w:ilvl w:val="0"/>
          <w:numId w:val="1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D25AEA" w:rsidRPr="007E37D3" w:rsidRDefault="00D25AEA" w:rsidP="00700011">
      <w:pPr>
        <w:widowControl/>
        <w:numPr>
          <w:ilvl w:val="0"/>
          <w:numId w:val="1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D25AEA" w:rsidRPr="007E37D3" w:rsidRDefault="00D25AEA" w:rsidP="00700011">
      <w:pPr>
        <w:widowControl/>
        <w:numPr>
          <w:ilvl w:val="0"/>
          <w:numId w:val="1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25AEA" w:rsidRPr="007E37D3" w:rsidRDefault="00D25AEA" w:rsidP="00700011">
      <w:pPr>
        <w:widowControl/>
        <w:numPr>
          <w:ilvl w:val="0"/>
          <w:numId w:val="1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E37D3">
        <w:rPr>
          <w:rFonts w:ascii="Times New Roman" w:hAnsi="Times New Roman"/>
          <w:color w:val="000000"/>
          <w:sz w:val="24"/>
          <w:szCs w:val="24"/>
        </w:rPr>
        <w:lastRenderedPageBreak/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D25AEA" w:rsidRPr="007E37D3" w:rsidRDefault="00D25AEA" w:rsidP="00D25AEA">
      <w:pPr>
        <w:pStyle w:val="2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7E37D3">
        <w:rPr>
          <w:rFonts w:ascii="Times New Roman" w:hAnsi="Times New Roman" w:cs="Times New Roman"/>
          <w:caps/>
          <w:color w:val="000000"/>
          <w:sz w:val="24"/>
          <w:szCs w:val="24"/>
        </w:rPr>
        <w:t>МЕТАПРЕДМЕТНЫЕ РЕЗУЛЬТАТЫ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color w:val="000000"/>
        </w:rPr>
        <w:t>Овладение универсальными учебными </w:t>
      </w:r>
      <w:r w:rsidRPr="007E37D3">
        <w:rPr>
          <w:b/>
          <w:bCs/>
          <w:color w:val="000000"/>
        </w:rPr>
        <w:t>познавательными действиями.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Базовые логические действия:</w:t>
      </w:r>
    </w:p>
    <w:p w:rsidR="00D25AEA" w:rsidRPr="007E37D3" w:rsidRDefault="00D25AEA" w:rsidP="00700011">
      <w:pPr>
        <w:widowControl/>
        <w:numPr>
          <w:ilvl w:val="0"/>
          <w:numId w:val="1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D25AEA" w:rsidRPr="007E37D3" w:rsidRDefault="00D25AEA" w:rsidP="00700011">
      <w:pPr>
        <w:widowControl/>
        <w:numPr>
          <w:ilvl w:val="0"/>
          <w:numId w:val="1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D25AEA" w:rsidRPr="007E37D3" w:rsidRDefault="00D25AEA" w:rsidP="00700011">
      <w:pPr>
        <w:widowControl/>
        <w:numPr>
          <w:ilvl w:val="0"/>
          <w:numId w:val="1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D25AEA" w:rsidRPr="007E37D3" w:rsidRDefault="00D25AEA" w:rsidP="00700011">
      <w:pPr>
        <w:widowControl/>
        <w:numPr>
          <w:ilvl w:val="0"/>
          <w:numId w:val="1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выявлять дефицит информации, необходимой для решения поставленной учебной задачи;</w:t>
      </w:r>
    </w:p>
    <w:p w:rsidR="00D25AEA" w:rsidRPr="007E37D3" w:rsidRDefault="00D25AEA" w:rsidP="00700011">
      <w:pPr>
        <w:widowControl/>
        <w:numPr>
          <w:ilvl w:val="0"/>
          <w:numId w:val="1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25AEA" w:rsidRPr="007E37D3" w:rsidRDefault="00D25AEA" w:rsidP="00700011">
      <w:pPr>
        <w:widowControl/>
        <w:numPr>
          <w:ilvl w:val="0"/>
          <w:numId w:val="1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Базовые исследовательские действия:</w:t>
      </w:r>
    </w:p>
    <w:p w:rsidR="00D25AEA" w:rsidRPr="007E37D3" w:rsidRDefault="00D25AEA" w:rsidP="0070001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D25AEA" w:rsidRPr="007E37D3" w:rsidRDefault="00D25AEA" w:rsidP="0070001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25AEA" w:rsidRPr="007E37D3" w:rsidRDefault="00D25AEA" w:rsidP="0070001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25AEA" w:rsidRPr="007E37D3" w:rsidRDefault="00D25AEA" w:rsidP="0070001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D25AEA" w:rsidRPr="007E37D3" w:rsidRDefault="00D25AEA" w:rsidP="0070001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25AEA" w:rsidRPr="007E37D3" w:rsidRDefault="00D25AEA" w:rsidP="0070001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25AEA" w:rsidRPr="007E37D3" w:rsidRDefault="00D25AEA" w:rsidP="0070001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D25AEA" w:rsidRPr="007E37D3" w:rsidRDefault="00D25AEA" w:rsidP="0070001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C74B0" w:rsidRDefault="001C74B0" w:rsidP="00D25AEA">
      <w:pPr>
        <w:pStyle w:val="a3"/>
        <w:spacing w:before="0" w:beforeAutospacing="0" w:after="0" w:afterAutospacing="0"/>
        <w:ind w:firstLine="227"/>
        <w:jc w:val="both"/>
        <w:rPr>
          <w:b/>
          <w:bCs/>
          <w:i/>
          <w:iCs/>
          <w:color w:val="000000"/>
        </w:rPr>
      </w:pP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lastRenderedPageBreak/>
        <w:t>Работа с информацией:</w:t>
      </w:r>
    </w:p>
    <w:p w:rsidR="00D25AEA" w:rsidRPr="007E37D3" w:rsidRDefault="00D25AEA" w:rsidP="0070001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25AEA" w:rsidRPr="007E37D3" w:rsidRDefault="00D25AEA" w:rsidP="0070001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25AEA" w:rsidRPr="007E37D3" w:rsidRDefault="00D25AEA" w:rsidP="0070001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 xml:space="preserve">использовать различные виды </w:t>
      </w:r>
      <w:proofErr w:type="spellStart"/>
      <w:r w:rsidRPr="007E37D3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7E37D3">
        <w:rPr>
          <w:rFonts w:ascii="Times New Roman" w:hAnsi="Times New Roman"/>
          <w:color w:val="000000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25AEA" w:rsidRPr="007E37D3" w:rsidRDefault="00D25AEA" w:rsidP="0070001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25AEA" w:rsidRPr="007E37D3" w:rsidRDefault="00D25AEA" w:rsidP="0070001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25AEA" w:rsidRPr="007E37D3" w:rsidRDefault="00D25AEA" w:rsidP="0070001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25AEA" w:rsidRPr="007E37D3" w:rsidRDefault="00D25AEA" w:rsidP="0070001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25AEA" w:rsidRPr="007E37D3" w:rsidRDefault="00D25AEA" w:rsidP="0070001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color w:val="000000"/>
        </w:rPr>
        <w:t>Овладение универсальными учебными </w:t>
      </w:r>
      <w:r w:rsidRPr="007E37D3">
        <w:rPr>
          <w:b/>
          <w:bCs/>
          <w:color w:val="000000"/>
        </w:rPr>
        <w:t>коммуникативными действиями.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Общение:</w:t>
      </w:r>
    </w:p>
    <w:p w:rsidR="00D25AEA" w:rsidRPr="007E37D3" w:rsidRDefault="00D25AEA" w:rsidP="00700011">
      <w:pPr>
        <w:widowControl/>
        <w:numPr>
          <w:ilvl w:val="0"/>
          <w:numId w:val="1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 </w:t>
      </w:r>
    </w:p>
    <w:p w:rsidR="00D25AEA" w:rsidRPr="007E37D3" w:rsidRDefault="00D25AEA" w:rsidP="00700011">
      <w:pPr>
        <w:widowControl/>
        <w:numPr>
          <w:ilvl w:val="0"/>
          <w:numId w:val="1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выражать себя (свою точку зрения) в диалогах и дискуссиях, в устной монологической речи и в письменных текстах;</w:t>
      </w:r>
    </w:p>
    <w:p w:rsidR="00D25AEA" w:rsidRPr="007E37D3" w:rsidRDefault="00D25AEA" w:rsidP="00700011">
      <w:pPr>
        <w:widowControl/>
        <w:numPr>
          <w:ilvl w:val="0"/>
          <w:numId w:val="1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D25AEA" w:rsidRPr="007E37D3" w:rsidRDefault="00D25AEA" w:rsidP="00700011">
      <w:pPr>
        <w:widowControl/>
        <w:numPr>
          <w:ilvl w:val="0"/>
          <w:numId w:val="1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D25AEA" w:rsidRPr="007E37D3" w:rsidRDefault="00D25AEA" w:rsidP="00700011">
      <w:pPr>
        <w:widowControl/>
        <w:numPr>
          <w:ilvl w:val="0"/>
          <w:numId w:val="1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25AEA" w:rsidRPr="007E37D3" w:rsidRDefault="00D25AEA" w:rsidP="00700011">
      <w:pPr>
        <w:widowControl/>
        <w:numPr>
          <w:ilvl w:val="0"/>
          <w:numId w:val="1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25AEA" w:rsidRPr="007E37D3" w:rsidRDefault="00D25AEA" w:rsidP="00700011">
      <w:pPr>
        <w:widowControl/>
        <w:numPr>
          <w:ilvl w:val="0"/>
          <w:numId w:val="1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25AEA" w:rsidRPr="007E37D3" w:rsidRDefault="00D25AEA" w:rsidP="00700011">
      <w:pPr>
        <w:widowControl/>
        <w:numPr>
          <w:ilvl w:val="0"/>
          <w:numId w:val="1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25AEA" w:rsidRPr="007E37D3" w:rsidRDefault="00D25AEA" w:rsidP="00700011">
      <w:pPr>
        <w:widowControl/>
        <w:numPr>
          <w:ilvl w:val="0"/>
          <w:numId w:val="1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Совместная деятельность:</w:t>
      </w:r>
    </w:p>
    <w:p w:rsidR="00D25AEA" w:rsidRPr="007E37D3" w:rsidRDefault="00D25AEA" w:rsidP="00700011">
      <w:pPr>
        <w:widowControl/>
        <w:numPr>
          <w:ilvl w:val="0"/>
          <w:numId w:val="1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25AEA" w:rsidRPr="007E37D3" w:rsidRDefault="00D25AEA" w:rsidP="00700011">
      <w:pPr>
        <w:widowControl/>
        <w:numPr>
          <w:ilvl w:val="0"/>
          <w:numId w:val="1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 xml:space="preserve">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7E37D3">
        <w:rPr>
          <w:rFonts w:ascii="Times New Roman" w:hAnsi="Times New Roman"/>
          <w:color w:val="000000"/>
          <w:sz w:val="24"/>
          <w:szCs w:val="24"/>
        </w:rPr>
        <w:t>нескольких</w:t>
      </w:r>
      <w:proofErr w:type="gramEnd"/>
      <w:r w:rsidRPr="007E37D3">
        <w:rPr>
          <w:rFonts w:ascii="Times New Roman" w:hAnsi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D25AEA" w:rsidRPr="007E37D3" w:rsidRDefault="00D25AEA" w:rsidP="00700011">
      <w:pPr>
        <w:widowControl/>
        <w:numPr>
          <w:ilvl w:val="0"/>
          <w:numId w:val="1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lastRenderedPageBreak/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D25AEA" w:rsidRPr="007E37D3" w:rsidRDefault="00D25AEA" w:rsidP="00700011">
      <w:pPr>
        <w:widowControl/>
        <w:numPr>
          <w:ilvl w:val="0"/>
          <w:numId w:val="1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25AEA" w:rsidRPr="007E37D3" w:rsidRDefault="00D25AEA" w:rsidP="00700011">
      <w:pPr>
        <w:widowControl/>
        <w:numPr>
          <w:ilvl w:val="0"/>
          <w:numId w:val="1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color w:val="000000"/>
        </w:rPr>
        <w:t>Овладение универсальными учебными </w:t>
      </w:r>
      <w:r w:rsidRPr="007E37D3">
        <w:rPr>
          <w:b/>
          <w:bCs/>
          <w:color w:val="000000"/>
        </w:rPr>
        <w:t>регулятивными действиями.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Самоорганизация:</w:t>
      </w:r>
    </w:p>
    <w:p w:rsidR="00D25AEA" w:rsidRPr="007E37D3" w:rsidRDefault="00D25AEA" w:rsidP="0070001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:rsidR="00D25AEA" w:rsidRPr="007E37D3" w:rsidRDefault="00D25AEA" w:rsidP="0070001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25AEA" w:rsidRPr="007E37D3" w:rsidRDefault="00D25AEA" w:rsidP="0070001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25AEA" w:rsidRPr="007E37D3" w:rsidRDefault="00D25AEA" w:rsidP="0070001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D25AEA" w:rsidRPr="007E37D3" w:rsidRDefault="00D25AEA" w:rsidP="0070001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Самоконтроль:</w:t>
      </w:r>
    </w:p>
    <w:p w:rsidR="00D25AEA" w:rsidRPr="007E37D3" w:rsidRDefault="00D25AEA" w:rsidP="00700011">
      <w:pPr>
        <w:widowControl/>
        <w:numPr>
          <w:ilvl w:val="0"/>
          <w:numId w:val="1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7E37D3">
        <w:rPr>
          <w:rFonts w:ascii="Times New Roman" w:hAnsi="Times New Roman"/>
          <w:color w:val="000000"/>
          <w:sz w:val="24"/>
          <w:szCs w:val="24"/>
        </w:rPr>
        <w:t>самомотивации</w:t>
      </w:r>
      <w:proofErr w:type="spellEnd"/>
      <w:r w:rsidRPr="007E37D3">
        <w:rPr>
          <w:rFonts w:ascii="Times New Roman" w:hAnsi="Times New Roman"/>
          <w:color w:val="000000"/>
          <w:sz w:val="24"/>
          <w:szCs w:val="24"/>
        </w:rPr>
        <w:t xml:space="preserve"> и рефлексии;</w:t>
      </w:r>
    </w:p>
    <w:p w:rsidR="00D25AEA" w:rsidRPr="007E37D3" w:rsidRDefault="00D25AEA" w:rsidP="00700011">
      <w:pPr>
        <w:widowControl/>
        <w:numPr>
          <w:ilvl w:val="0"/>
          <w:numId w:val="1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D25AEA" w:rsidRPr="007E37D3" w:rsidRDefault="00D25AEA" w:rsidP="00700011">
      <w:pPr>
        <w:widowControl/>
        <w:numPr>
          <w:ilvl w:val="0"/>
          <w:numId w:val="1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25AEA" w:rsidRPr="007E37D3" w:rsidRDefault="00D25AEA" w:rsidP="00700011">
      <w:pPr>
        <w:widowControl/>
        <w:numPr>
          <w:ilvl w:val="0"/>
          <w:numId w:val="1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7E37D3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7E37D3">
        <w:rPr>
          <w:rFonts w:ascii="Times New Roman" w:hAnsi="Times New Roman"/>
          <w:color w:val="000000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t>Эмоциональный интеллект:</w:t>
      </w:r>
    </w:p>
    <w:p w:rsidR="00D25AEA" w:rsidRPr="007E37D3" w:rsidRDefault="00D25AEA" w:rsidP="00700011">
      <w:pPr>
        <w:widowControl/>
        <w:numPr>
          <w:ilvl w:val="0"/>
          <w:numId w:val="18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D25AEA" w:rsidRPr="007E37D3" w:rsidRDefault="00D25AEA" w:rsidP="00700011">
      <w:pPr>
        <w:widowControl/>
        <w:numPr>
          <w:ilvl w:val="0"/>
          <w:numId w:val="18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1C74B0" w:rsidRDefault="001C74B0" w:rsidP="00D25AEA">
      <w:pPr>
        <w:pStyle w:val="a3"/>
        <w:spacing w:before="0" w:beforeAutospacing="0" w:after="0" w:afterAutospacing="0"/>
        <w:ind w:firstLine="227"/>
        <w:jc w:val="both"/>
        <w:rPr>
          <w:b/>
          <w:bCs/>
          <w:i/>
          <w:iCs/>
          <w:color w:val="000000"/>
        </w:rPr>
      </w:pPr>
    </w:p>
    <w:p w:rsidR="001C74B0" w:rsidRDefault="001C74B0" w:rsidP="00D25AEA">
      <w:pPr>
        <w:pStyle w:val="a3"/>
        <w:spacing w:before="0" w:beforeAutospacing="0" w:after="0" w:afterAutospacing="0"/>
        <w:ind w:firstLine="227"/>
        <w:jc w:val="both"/>
        <w:rPr>
          <w:b/>
          <w:bCs/>
          <w:i/>
          <w:iCs/>
          <w:color w:val="000000"/>
        </w:rPr>
      </w:pPr>
    </w:p>
    <w:p w:rsidR="001C74B0" w:rsidRDefault="001C74B0" w:rsidP="00D25AEA">
      <w:pPr>
        <w:pStyle w:val="a3"/>
        <w:spacing w:before="0" w:beforeAutospacing="0" w:after="0" w:afterAutospacing="0"/>
        <w:ind w:firstLine="227"/>
        <w:jc w:val="both"/>
        <w:rPr>
          <w:b/>
          <w:bCs/>
          <w:i/>
          <w:iCs/>
          <w:color w:val="000000"/>
        </w:rPr>
      </w:pPr>
    </w:p>
    <w:p w:rsidR="00D25AEA" w:rsidRPr="007E37D3" w:rsidRDefault="00D25AEA" w:rsidP="00D25AEA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7E37D3">
        <w:rPr>
          <w:b/>
          <w:bCs/>
          <w:i/>
          <w:iCs/>
          <w:color w:val="000000"/>
        </w:rPr>
        <w:lastRenderedPageBreak/>
        <w:t>Принятие себя и других:</w:t>
      </w:r>
    </w:p>
    <w:p w:rsidR="00D25AEA" w:rsidRPr="007E37D3" w:rsidRDefault="00D25AEA" w:rsidP="00700011">
      <w:pPr>
        <w:widowControl/>
        <w:numPr>
          <w:ilvl w:val="0"/>
          <w:numId w:val="1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осознанно относиться к другому человеку и его мнению; </w:t>
      </w:r>
    </w:p>
    <w:p w:rsidR="00D25AEA" w:rsidRPr="007E37D3" w:rsidRDefault="00D25AEA" w:rsidP="00700011">
      <w:pPr>
        <w:widowControl/>
        <w:numPr>
          <w:ilvl w:val="0"/>
          <w:numId w:val="1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признавать своё и чужое право на ошибку;</w:t>
      </w:r>
    </w:p>
    <w:p w:rsidR="00D25AEA" w:rsidRPr="007E37D3" w:rsidRDefault="00D25AEA" w:rsidP="00700011">
      <w:pPr>
        <w:widowControl/>
        <w:numPr>
          <w:ilvl w:val="0"/>
          <w:numId w:val="1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 xml:space="preserve">принимать себя и </w:t>
      </w:r>
      <w:proofErr w:type="gramStart"/>
      <w:r w:rsidRPr="007E37D3">
        <w:rPr>
          <w:rFonts w:ascii="Times New Roman" w:hAnsi="Times New Roman"/>
          <w:color w:val="000000"/>
          <w:sz w:val="24"/>
          <w:szCs w:val="24"/>
        </w:rPr>
        <w:t>других</w:t>
      </w:r>
      <w:proofErr w:type="gramEnd"/>
      <w:r w:rsidRPr="007E37D3">
        <w:rPr>
          <w:rFonts w:ascii="Times New Roman" w:hAnsi="Times New Roman"/>
          <w:color w:val="000000"/>
          <w:sz w:val="24"/>
          <w:szCs w:val="24"/>
        </w:rPr>
        <w:t xml:space="preserve"> не осуждая; </w:t>
      </w:r>
    </w:p>
    <w:p w:rsidR="00D25AEA" w:rsidRPr="007E37D3" w:rsidRDefault="00D25AEA" w:rsidP="00700011">
      <w:pPr>
        <w:widowControl/>
        <w:numPr>
          <w:ilvl w:val="0"/>
          <w:numId w:val="1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проявлять открытость;</w:t>
      </w:r>
    </w:p>
    <w:p w:rsidR="00B86C1D" w:rsidRPr="007E37D3" w:rsidRDefault="00D25AEA" w:rsidP="00700011">
      <w:pPr>
        <w:widowControl/>
        <w:numPr>
          <w:ilvl w:val="0"/>
          <w:numId w:val="1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E37D3">
        <w:rPr>
          <w:rFonts w:ascii="Times New Roman" w:hAnsi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B86C1D" w:rsidRPr="007E37D3" w:rsidRDefault="00B86C1D" w:rsidP="00B86C1D">
      <w:pPr>
        <w:pStyle w:val="2"/>
        <w:shd w:val="clear" w:color="auto" w:fill="FFFFFF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7E37D3">
        <w:rPr>
          <w:rFonts w:ascii="Times New Roman" w:hAnsi="Times New Roman" w:cs="Times New Roman"/>
          <w:caps/>
          <w:color w:val="000000"/>
          <w:sz w:val="24"/>
          <w:szCs w:val="24"/>
        </w:rPr>
        <w:t>ПРЕДМЕТНЫЕ РЕЗУЛЬТАТЫ</w:t>
      </w:r>
    </w:p>
    <w:p w:rsidR="00D25AEA" w:rsidRPr="007E37D3" w:rsidRDefault="00D25AEA" w:rsidP="00D25AEA">
      <w:pPr>
        <w:rPr>
          <w:rFonts w:ascii="Times New Roman" w:hAnsi="Times New Roman"/>
          <w:sz w:val="24"/>
          <w:szCs w:val="24"/>
        </w:rPr>
      </w:pPr>
    </w:p>
    <w:p w:rsidR="00D25AEA" w:rsidRPr="007E37D3" w:rsidRDefault="00D25AEA" w:rsidP="00D25AEA">
      <w:pPr>
        <w:rPr>
          <w:rFonts w:ascii="Times New Roman" w:hAnsi="Times New Roman"/>
          <w:b/>
          <w:sz w:val="24"/>
          <w:szCs w:val="24"/>
        </w:rPr>
      </w:pPr>
      <w:r w:rsidRPr="007E37D3">
        <w:rPr>
          <w:rFonts w:ascii="Times New Roman" w:hAnsi="Times New Roman"/>
          <w:b/>
          <w:sz w:val="24"/>
          <w:szCs w:val="24"/>
        </w:rPr>
        <w:t>5 класс</w:t>
      </w:r>
    </w:p>
    <w:p w:rsidR="00D25AEA" w:rsidRPr="007E37D3" w:rsidRDefault="00D25AEA" w:rsidP="00D25AEA">
      <w:pPr>
        <w:rPr>
          <w:rFonts w:ascii="Times New Roman" w:hAnsi="Times New Roman"/>
          <w:sz w:val="24"/>
          <w:szCs w:val="24"/>
        </w:rPr>
      </w:pP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культура:</w:t>
      </w:r>
    </w:p>
    <w:p w:rsidR="00D25AEA" w:rsidRPr="007E37D3" w:rsidRDefault="00D25AEA" w:rsidP="00700011">
      <w:pPr>
        <w:widowControl/>
        <w:numPr>
          <w:ilvl w:val="0"/>
          <w:numId w:val="2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роль русского родного языка в жизни общества и государства, в современном мире, в жизни человека; осознавать важность бережного отношения к родному языку;</w:t>
      </w:r>
    </w:p>
    <w:p w:rsidR="00D25AEA" w:rsidRPr="007E37D3" w:rsidRDefault="00D25AEA" w:rsidP="00700011">
      <w:pPr>
        <w:widowControl/>
        <w:numPr>
          <w:ilvl w:val="0"/>
          <w:numId w:val="2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приводить примеры, доказывающие, что изучение русского языка позволяет лучше узнать историю и культуру страны (в рамках изученного);</w:t>
      </w:r>
    </w:p>
    <w:p w:rsidR="00D25AEA" w:rsidRPr="007E37D3" w:rsidRDefault="00D25AEA" w:rsidP="00700011">
      <w:pPr>
        <w:widowControl/>
        <w:numPr>
          <w:ilvl w:val="0"/>
          <w:numId w:val="2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распознавать и правильно объяснять значения изученных слов с национально-культурным компонентом;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литературы;</w:t>
      </w:r>
    </w:p>
    <w:p w:rsidR="00D25AEA" w:rsidRPr="007E37D3" w:rsidRDefault="00D25AEA" w:rsidP="00700011">
      <w:pPr>
        <w:widowControl/>
        <w:numPr>
          <w:ilvl w:val="0"/>
          <w:numId w:val="2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распознавать и характеризовать слова с живой внутренней формой, специфическим оценочно-характеризующим значением (в рамках изученного); понимать и объяснять 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 употреблять их;</w:t>
      </w:r>
    </w:p>
    <w:p w:rsidR="00D25AEA" w:rsidRPr="007E37D3" w:rsidRDefault="00D25AEA" w:rsidP="00700011">
      <w:pPr>
        <w:widowControl/>
        <w:numPr>
          <w:ilvl w:val="0"/>
          <w:numId w:val="2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распознавать крылатые слова и выражения из русских народных и литературных сказок; пословицы и поговорки, объяснять их значения (в рамках изученного), правильно употреблять их в речи;</w:t>
      </w:r>
    </w:p>
    <w:p w:rsidR="00D25AEA" w:rsidRPr="007E37D3" w:rsidRDefault="00D25AEA" w:rsidP="00700011">
      <w:pPr>
        <w:widowControl/>
        <w:numPr>
          <w:ilvl w:val="0"/>
          <w:numId w:val="2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иметь представление о личных именах исконно русских (славянских) и заимствованных (в рамках изученного), именах, входящих в состав пословиц и поговорок и имеющих в силу этого определённую стилистическую окраску;</w:t>
      </w:r>
    </w:p>
    <w:p w:rsidR="00D25AEA" w:rsidRPr="007E37D3" w:rsidRDefault="00D25AEA" w:rsidP="00700011">
      <w:pPr>
        <w:widowControl/>
        <w:numPr>
          <w:ilvl w:val="0"/>
          <w:numId w:val="2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понимать и объяснять взаимосвязь происхождения названий старинных русских городов и истории народа, истории языка (в рамках изученного);</w:t>
      </w:r>
    </w:p>
    <w:p w:rsidR="00D25AEA" w:rsidRPr="007E37D3" w:rsidRDefault="00D25AEA" w:rsidP="00700011">
      <w:pPr>
        <w:widowControl/>
        <w:numPr>
          <w:ilvl w:val="0"/>
          <w:numId w:val="2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толковые словари, словари пословиц и поговорок; словари синонимов, антонимов; словари эпитетов, метафор и сравнений; 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Культура речи:</w:t>
      </w:r>
    </w:p>
    <w:p w:rsidR="00D25AEA" w:rsidRPr="007E37D3" w:rsidRDefault="00D25AEA" w:rsidP="00700011">
      <w:pPr>
        <w:widowControl/>
        <w:numPr>
          <w:ilvl w:val="0"/>
          <w:numId w:val="2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иметь общее представление о современном русском литературном языке;</w:t>
      </w:r>
    </w:p>
    <w:p w:rsidR="00D25AEA" w:rsidRPr="007E37D3" w:rsidRDefault="00D25AEA" w:rsidP="00700011">
      <w:pPr>
        <w:widowControl/>
        <w:numPr>
          <w:ilvl w:val="0"/>
          <w:numId w:val="2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иметь общее представление о показателях хорошей и правильной речи;</w:t>
      </w:r>
    </w:p>
    <w:p w:rsidR="00D25AEA" w:rsidRPr="007E37D3" w:rsidRDefault="00D25AEA" w:rsidP="00700011">
      <w:pPr>
        <w:widowControl/>
        <w:numPr>
          <w:ilvl w:val="0"/>
          <w:numId w:val="2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иметь общее представление о роли А. С. Пушкина в развитии современного русского литературного языка (в рамках изученного);</w:t>
      </w:r>
    </w:p>
    <w:p w:rsidR="00D25AEA" w:rsidRPr="007E37D3" w:rsidRDefault="00D25AEA" w:rsidP="00700011">
      <w:pPr>
        <w:widowControl/>
        <w:numPr>
          <w:ilvl w:val="0"/>
          <w:numId w:val="2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различать варианты орфоэпической и акцентологической нормы; употреблять слова с учётом произносительных вариантов орфоэпической нормы (в рамках изученного);</w:t>
      </w:r>
    </w:p>
    <w:p w:rsidR="00D25AEA" w:rsidRPr="007E37D3" w:rsidRDefault="00D25AEA" w:rsidP="00700011">
      <w:pPr>
        <w:widowControl/>
        <w:numPr>
          <w:ilvl w:val="0"/>
          <w:numId w:val="2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различать постоянное и подвижное ударение в именах существительных, именах прилагательных, глаголах (в рамках изученного); соблюдать нормы ударения в отдельных грамматических формах имён существительных, прилагательных, глаголов (в рамках изученного); анализировать смыслоразличительную роль ударения на примере омографов; корректно употреблять омографы в письменной речи;</w:t>
      </w:r>
    </w:p>
    <w:p w:rsidR="00D25AEA" w:rsidRPr="007E37D3" w:rsidRDefault="00D25AEA" w:rsidP="00700011">
      <w:pPr>
        <w:widowControl/>
        <w:numPr>
          <w:ilvl w:val="0"/>
          <w:numId w:val="2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соблюдать нормы употребления синонимов‚ антонимов, омонимов (в рамках изученного); употреблять слова в соответствии с их лексическим значением и правилами лексической сочетаемости; употреблять имена существительные, прилагательные, глаголы с учётом стилистических норм современного русского языка;</w:t>
      </w:r>
    </w:p>
    <w:p w:rsidR="00D25AEA" w:rsidRPr="007E37D3" w:rsidRDefault="00D25AEA" w:rsidP="00700011">
      <w:pPr>
        <w:widowControl/>
        <w:numPr>
          <w:ilvl w:val="0"/>
          <w:numId w:val="2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различать типичные речевые ошибки; выявлять и исправлять речевые ошибки в устной речи; различать типичные ошибки, связанные с нарушением грамматической нормы; выявлять и исправлять грамматические ошибки в устной и письменной речи;</w:t>
      </w:r>
    </w:p>
    <w:p w:rsidR="00D25AEA" w:rsidRPr="007E37D3" w:rsidRDefault="00D25AEA" w:rsidP="00700011">
      <w:pPr>
        <w:widowControl/>
        <w:numPr>
          <w:ilvl w:val="0"/>
          <w:numId w:val="2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соблюдать этикетные формы и формулы обращения в официальной и неофициальной речевой ситуации; современные формулы обращения к незнакомому человеку; соблюдать принципы этикетного общения, лежащие в основе национального речевого этикета; соблюдать русскую этикетную вербальную и невербальную манеру общения;</w:t>
      </w:r>
    </w:p>
    <w:p w:rsidR="00D25AEA" w:rsidRPr="007E37D3" w:rsidRDefault="00D25AEA" w:rsidP="00700011">
      <w:pPr>
        <w:widowControl/>
        <w:numPr>
          <w:ilvl w:val="0"/>
          <w:numId w:val="2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D25AEA" w:rsidRPr="007E37D3" w:rsidRDefault="00D25AEA" w:rsidP="00D25AEA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Речь. Речевая деятельность. Текст:</w:t>
      </w:r>
    </w:p>
    <w:p w:rsidR="00D25AEA" w:rsidRPr="007E37D3" w:rsidRDefault="00D25AEA" w:rsidP="00700011">
      <w:pPr>
        <w:widowControl/>
        <w:numPr>
          <w:ilvl w:val="0"/>
          <w:numId w:val="2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разные виды речевой деятельности для решения учебных задач; владеть элементами интонации; выразительно читать тексты; уместно использовать коммуникативные стратегии и тактики устного общения (просьба, принесение извинений); инициировать диалог и поддерживать его, сохранять инициативу в диалоге, завершать диалог;</w:t>
      </w:r>
    </w:p>
    <w:p w:rsidR="00D25AEA" w:rsidRPr="007E37D3" w:rsidRDefault="00D25AEA" w:rsidP="00700011">
      <w:pPr>
        <w:widowControl/>
        <w:numPr>
          <w:ilvl w:val="0"/>
          <w:numId w:val="2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анализировать и создавать (в том числе с опорой на образец) тексты разных функционально-смысловых типов речи; составлять планы разных видов; план устного ответа на уроке, план прочитанного текста;</w:t>
      </w:r>
    </w:p>
    <w:p w:rsidR="00D25AEA" w:rsidRPr="007E37D3" w:rsidRDefault="00D25AEA" w:rsidP="00700011">
      <w:pPr>
        <w:widowControl/>
        <w:numPr>
          <w:ilvl w:val="0"/>
          <w:numId w:val="2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создавать объявления (в устной и письменной форме) с учётом речевой ситуации;</w:t>
      </w:r>
    </w:p>
    <w:p w:rsidR="00D25AEA" w:rsidRPr="007E37D3" w:rsidRDefault="00D25AEA" w:rsidP="00700011">
      <w:pPr>
        <w:widowControl/>
        <w:numPr>
          <w:ilvl w:val="0"/>
          <w:numId w:val="2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распознавать и создавать тексты публицистических жанров (девиз, слоган);</w:t>
      </w:r>
    </w:p>
    <w:p w:rsidR="00D25AEA" w:rsidRPr="007E37D3" w:rsidRDefault="00D25AEA" w:rsidP="00700011">
      <w:pPr>
        <w:widowControl/>
        <w:numPr>
          <w:ilvl w:val="0"/>
          <w:numId w:val="2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</w:t>
      </w:r>
    </w:p>
    <w:p w:rsidR="00D25AEA" w:rsidRPr="007E37D3" w:rsidRDefault="00D25AEA" w:rsidP="00700011">
      <w:pPr>
        <w:widowControl/>
        <w:numPr>
          <w:ilvl w:val="0"/>
          <w:numId w:val="2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редактировать собственные тексты с целью совершенствования их содержания и формы; сопоставлять черновой и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отредактированный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 тексты;</w:t>
      </w:r>
    </w:p>
    <w:p w:rsidR="00D25AEA" w:rsidRPr="007E37D3" w:rsidRDefault="00D25AEA" w:rsidP="00700011">
      <w:pPr>
        <w:widowControl/>
        <w:numPr>
          <w:ilvl w:val="0"/>
          <w:numId w:val="2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форме.</w:t>
      </w:r>
    </w:p>
    <w:p w:rsidR="001C74B0" w:rsidRDefault="001C74B0" w:rsidP="00D25AEA">
      <w:pPr>
        <w:rPr>
          <w:rFonts w:ascii="Times New Roman" w:hAnsi="Times New Roman"/>
          <w:b/>
          <w:sz w:val="24"/>
          <w:szCs w:val="24"/>
        </w:rPr>
      </w:pPr>
    </w:p>
    <w:p w:rsidR="001C74B0" w:rsidRDefault="001C74B0" w:rsidP="00D25AEA">
      <w:pPr>
        <w:rPr>
          <w:rFonts w:ascii="Times New Roman" w:hAnsi="Times New Roman"/>
          <w:b/>
          <w:sz w:val="24"/>
          <w:szCs w:val="24"/>
        </w:rPr>
      </w:pPr>
    </w:p>
    <w:p w:rsidR="001C74B0" w:rsidRDefault="001C74B0" w:rsidP="00D25AEA">
      <w:pPr>
        <w:rPr>
          <w:rFonts w:ascii="Times New Roman" w:hAnsi="Times New Roman"/>
          <w:b/>
          <w:sz w:val="24"/>
          <w:szCs w:val="24"/>
        </w:rPr>
      </w:pPr>
    </w:p>
    <w:p w:rsidR="001C74B0" w:rsidRDefault="001C74B0" w:rsidP="00D25AEA">
      <w:pPr>
        <w:rPr>
          <w:rFonts w:ascii="Times New Roman" w:hAnsi="Times New Roman"/>
          <w:b/>
          <w:sz w:val="24"/>
          <w:szCs w:val="24"/>
        </w:rPr>
      </w:pPr>
    </w:p>
    <w:p w:rsidR="00D25AEA" w:rsidRPr="007E37D3" w:rsidRDefault="00D25AEA" w:rsidP="00D25AEA">
      <w:pPr>
        <w:rPr>
          <w:rFonts w:ascii="Times New Roman" w:hAnsi="Times New Roman"/>
          <w:b/>
          <w:sz w:val="24"/>
          <w:szCs w:val="24"/>
        </w:rPr>
      </w:pPr>
      <w:r w:rsidRPr="007E37D3">
        <w:rPr>
          <w:rFonts w:ascii="Times New Roman" w:hAnsi="Times New Roman"/>
          <w:b/>
          <w:sz w:val="24"/>
          <w:szCs w:val="24"/>
        </w:rPr>
        <w:lastRenderedPageBreak/>
        <w:t>6 класс</w:t>
      </w:r>
    </w:p>
    <w:p w:rsidR="00D25AEA" w:rsidRPr="007E37D3" w:rsidRDefault="00D25AEA" w:rsidP="00D25AEA">
      <w:pPr>
        <w:rPr>
          <w:rFonts w:ascii="Times New Roman" w:hAnsi="Times New Roman"/>
          <w:sz w:val="24"/>
          <w:szCs w:val="24"/>
        </w:rPr>
      </w:pP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культура:</w:t>
      </w:r>
    </w:p>
    <w:p w:rsidR="00FE52CE" w:rsidRPr="007E37D3" w:rsidRDefault="00FE52CE" w:rsidP="00700011">
      <w:pPr>
        <w:widowControl/>
        <w:numPr>
          <w:ilvl w:val="0"/>
          <w:numId w:val="2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понимать взаимосвязи исторического развития русского языка с историей общества, приводить примеры исторических изменений значений и форм слов (в рамках изученного); </w:t>
      </w:r>
    </w:p>
    <w:p w:rsidR="00FE52CE" w:rsidRPr="007E37D3" w:rsidRDefault="00FE52CE" w:rsidP="00700011">
      <w:pPr>
        <w:widowControl/>
        <w:numPr>
          <w:ilvl w:val="0"/>
          <w:numId w:val="2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иметь представление об истории русского литературного языка; характеризовать роль старославянского языка в становлении современного русского литературного языка (в рамках изученного);</w:t>
      </w:r>
    </w:p>
    <w:p w:rsidR="00FE52CE" w:rsidRPr="007E37D3" w:rsidRDefault="00FE52CE" w:rsidP="00700011">
      <w:pPr>
        <w:widowControl/>
        <w:numPr>
          <w:ilvl w:val="0"/>
          <w:numId w:val="2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выявлять и характеризовать различия между литературным языком и диалектами; распознавать диалектизмы; объяснять национально-культурное своеобразие диалектизмов (в рамках изученного); </w:t>
      </w:r>
    </w:p>
    <w:p w:rsidR="00FE52CE" w:rsidRPr="007E37D3" w:rsidRDefault="00FE52CE" w:rsidP="00700011">
      <w:pPr>
        <w:widowControl/>
        <w:numPr>
          <w:ilvl w:val="0"/>
          <w:numId w:val="2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устанавливать и характеризовать роль заимствованной лексики в современном русском языке; комментировать причины лексических заимствований; характеризовать процессы заимствования иноязычных слов как результат взаимодействия национальных культур, приводить примеры; характеризовать особенности освоения иноязычной лексики; целесообразно употреблять иноязычные слова и заимствованные фразеологизмы; </w:t>
      </w:r>
    </w:p>
    <w:p w:rsidR="00FE52CE" w:rsidRPr="007E37D3" w:rsidRDefault="00FE52CE" w:rsidP="00700011">
      <w:pPr>
        <w:widowControl/>
        <w:numPr>
          <w:ilvl w:val="0"/>
          <w:numId w:val="2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причины пополнения лексического состава языка; определять значения современных неологизмов (в рамках изученного); </w:t>
      </w:r>
    </w:p>
    <w:p w:rsidR="00FE52CE" w:rsidRPr="007E37D3" w:rsidRDefault="00FE52CE" w:rsidP="00700011">
      <w:pPr>
        <w:widowControl/>
        <w:numPr>
          <w:ilvl w:val="0"/>
          <w:numId w:val="2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понимать и истолковывать значения фразеологических оборотов с национально-культурным компонентом (с помощью фразеологического словаря); комментировать (в рамках изученного) историю происхождения таких фразеологических оборотов; уместно употреблять их; </w:t>
      </w:r>
    </w:p>
    <w:p w:rsidR="00FE52CE" w:rsidRPr="007E37D3" w:rsidRDefault="00FE52CE" w:rsidP="00700011">
      <w:pPr>
        <w:widowControl/>
        <w:numPr>
          <w:ilvl w:val="0"/>
          <w:numId w:val="2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толковые словари, словари пословиц и поговорок; фразеологические словари; словари иностранных слов;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Культура речи:</w:t>
      </w:r>
    </w:p>
    <w:p w:rsidR="00FE52CE" w:rsidRPr="007E37D3" w:rsidRDefault="00FE52CE" w:rsidP="00700011">
      <w:pPr>
        <w:widowControl/>
        <w:numPr>
          <w:ilvl w:val="0"/>
          <w:numId w:val="2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соблюдать нормы ударения в отдельных грамматических формах имён существительных, имён прилагательных; глаголов (в рамках изученного); различать варианты орфоэпической и акцентологической нормы; употреблять слова с учётом произносительных вариантов современной орфоэпической нормы; </w:t>
      </w:r>
    </w:p>
    <w:p w:rsidR="00FE52CE" w:rsidRPr="007E37D3" w:rsidRDefault="00FE52CE" w:rsidP="00700011">
      <w:pPr>
        <w:widowControl/>
        <w:numPr>
          <w:ilvl w:val="0"/>
          <w:numId w:val="2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употреблять слова в соответствии с их лексическим значением и требованием лексической сочетаемости; соблюдать нормы употребления синонимов, антонимов, омонимов; </w:t>
      </w:r>
    </w:p>
    <w:p w:rsidR="00FE52CE" w:rsidRPr="007E37D3" w:rsidRDefault="00FE52CE" w:rsidP="00700011">
      <w:pPr>
        <w:widowControl/>
        <w:numPr>
          <w:ilvl w:val="0"/>
          <w:numId w:val="2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употреблять имена существительные, имена прилагательные, местоимения, порядковые и количественные числительные в соответствии с нормами современного русского литературного языка (в рамках изученного); </w:t>
      </w:r>
    </w:p>
    <w:p w:rsidR="00FE52CE" w:rsidRPr="007E37D3" w:rsidRDefault="00FE52CE" w:rsidP="00700011">
      <w:pPr>
        <w:widowControl/>
        <w:numPr>
          <w:ilvl w:val="0"/>
          <w:numId w:val="2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выявлять, анализировать и исправлять типичные речевые ошибки в устной и письменной речи; </w:t>
      </w:r>
    </w:p>
    <w:p w:rsidR="00FE52CE" w:rsidRPr="007E37D3" w:rsidRDefault="00FE52CE" w:rsidP="00700011">
      <w:pPr>
        <w:widowControl/>
        <w:numPr>
          <w:ilvl w:val="0"/>
          <w:numId w:val="2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анализировать и оценивать с точки зрения норм современного русского литературного языка чужую и собственную речь (в рамках изученного); корректировать свою речь с учётом её соответствия основным нормам современного литературного языка; </w:t>
      </w:r>
    </w:p>
    <w:p w:rsidR="00FE52CE" w:rsidRPr="007E37D3" w:rsidRDefault="00FE52CE" w:rsidP="00700011">
      <w:pPr>
        <w:widowControl/>
        <w:numPr>
          <w:ilvl w:val="0"/>
          <w:numId w:val="2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соблюдать русскую этикетную вербальную и невербальную манеру общения; использовать принципы этикетного общения, лежащие в основе национального русского речевого этикета; этикетные формулы начала и конца общения, похвалы и комплимента, благодарности, сочувствия, утешения и т. д.; </w:t>
      </w:r>
    </w:p>
    <w:p w:rsidR="00FE52CE" w:rsidRPr="007E37D3" w:rsidRDefault="00FE52CE" w:rsidP="00700011">
      <w:pPr>
        <w:widowControl/>
        <w:numPr>
          <w:ilvl w:val="0"/>
          <w:numId w:val="2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FE52CE" w:rsidRPr="007E37D3" w:rsidRDefault="00FE52CE" w:rsidP="00FE52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Речь. Речевая деятельность. Текст:</w:t>
      </w:r>
    </w:p>
    <w:p w:rsidR="00FE52CE" w:rsidRPr="007E37D3" w:rsidRDefault="00FE52CE" w:rsidP="00700011">
      <w:pPr>
        <w:widowControl/>
        <w:numPr>
          <w:ilvl w:val="0"/>
          <w:numId w:val="2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разные виды речевой деятельности для решения учебных задач; выбирать и использовать различные виды чтения в соответствии с его целью; 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информацию словарных статей энциклопедического и лингвистических словарей для решения учебных задач; </w:t>
      </w:r>
    </w:p>
    <w:p w:rsidR="00FE52CE" w:rsidRPr="007E37D3" w:rsidRDefault="00FE52CE" w:rsidP="00700011">
      <w:pPr>
        <w:widowControl/>
        <w:numPr>
          <w:ilvl w:val="0"/>
          <w:numId w:val="2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анализировать и создавать тексты описательного типа (определение понятия, пояснение, собственно описание); </w:t>
      </w:r>
    </w:p>
    <w:p w:rsidR="00FE52CE" w:rsidRPr="007E37D3" w:rsidRDefault="00FE52CE" w:rsidP="00700011">
      <w:pPr>
        <w:widowControl/>
        <w:numPr>
          <w:ilvl w:val="0"/>
          <w:numId w:val="2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уместно использовать жанры разговорной речи (рассказ о событии, «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бывальщины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» и др.) в ситуациях неформального общения; </w:t>
      </w:r>
    </w:p>
    <w:p w:rsidR="00FE52CE" w:rsidRPr="007E37D3" w:rsidRDefault="00FE52CE" w:rsidP="00700011">
      <w:pPr>
        <w:widowControl/>
        <w:numPr>
          <w:ilvl w:val="0"/>
          <w:numId w:val="2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анализировать и создавать учебно-научные тексты (различные виды ответов на уроке) в письменной и устной форме; </w:t>
      </w:r>
    </w:p>
    <w:p w:rsidR="00FE52CE" w:rsidRPr="007E37D3" w:rsidRDefault="00FE52CE" w:rsidP="00700011">
      <w:pPr>
        <w:widowControl/>
        <w:numPr>
          <w:ilvl w:val="0"/>
          <w:numId w:val="2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при создании устного научного сообщения языковые средства, способствующие его композиционному оформлению; </w:t>
      </w:r>
    </w:p>
    <w:p w:rsidR="00FE52CE" w:rsidRPr="007E37D3" w:rsidRDefault="00FE52CE" w:rsidP="00700011">
      <w:pPr>
        <w:widowControl/>
        <w:numPr>
          <w:ilvl w:val="0"/>
          <w:numId w:val="25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форме.</w:t>
      </w:r>
    </w:p>
    <w:p w:rsidR="00D25AEA" w:rsidRPr="007E37D3" w:rsidRDefault="00FE52CE" w:rsidP="00D25AEA">
      <w:pPr>
        <w:rPr>
          <w:rFonts w:ascii="Times New Roman" w:hAnsi="Times New Roman"/>
          <w:b/>
          <w:sz w:val="24"/>
          <w:szCs w:val="24"/>
        </w:rPr>
      </w:pPr>
      <w:r w:rsidRPr="007E37D3">
        <w:rPr>
          <w:rFonts w:ascii="Times New Roman" w:hAnsi="Times New Roman"/>
          <w:b/>
          <w:sz w:val="24"/>
          <w:szCs w:val="24"/>
        </w:rPr>
        <w:t>7 класс</w:t>
      </w:r>
    </w:p>
    <w:p w:rsidR="00FE52CE" w:rsidRPr="007E37D3" w:rsidRDefault="00FE52CE" w:rsidP="00D25AEA">
      <w:pPr>
        <w:rPr>
          <w:rFonts w:ascii="Times New Roman" w:hAnsi="Times New Roman"/>
          <w:sz w:val="24"/>
          <w:szCs w:val="24"/>
        </w:rPr>
      </w:pP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культура:</w:t>
      </w:r>
    </w:p>
    <w:p w:rsidR="006F69C9" w:rsidRPr="007E37D3" w:rsidRDefault="006F69C9" w:rsidP="00700011">
      <w:pPr>
        <w:widowControl/>
        <w:numPr>
          <w:ilvl w:val="0"/>
          <w:numId w:val="2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внешние причины исторических изменений в русском языке (в рамках изученного); приводить примеры; распознавать и характеризовать устаревшую лексику с национально-культурным компонентом значения (историзмы, архаизмы); понимать особенности её употребления в текстах; </w:t>
      </w:r>
    </w:p>
    <w:p w:rsidR="006F69C9" w:rsidRPr="007E37D3" w:rsidRDefault="006F69C9" w:rsidP="00700011">
      <w:pPr>
        <w:widowControl/>
        <w:numPr>
          <w:ilvl w:val="0"/>
          <w:numId w:val="2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процессы перераспределения пластов лексики между активным и пассивным запасом; приводить примеры актуализации устаревшей лексики в современных контекстах; </w:t>
      </w:r>
    </w:p>
    <w:p w:rsidR="006F69C9" w:rsidRPr="007E37D3" w:rsidRDefault="006F69C9" w:rsidP="00700011">
      <w:pPr>
        <w:widowControl/>
        <w:numPr>
          <w:ilvl w:val="0"/>
          <w:numId w:val="2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лингвистические и нелингвистические причины лексических заимствований; определять значения лексических заимствований последних десятилетий; целесообразно употреблять иноязычные слова; </w:t>
      </w:r>
    </w:p>
    <w:p w:rsidR="006F69C9" w:rsidRPr="007E37D3" w:rsidRDefault="006F69C9" w:rsidP="00700011">
      <w:pPr>
        <w:widowControl/>
        <w:numPr>
          <w:ilvl w:val="0"/>
          <w:numId w:val="26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толковые словари, словари пословиц и поговорок; фразеологические словари; словари иностранных слов; словари синонимов, антонимов; 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Культура речи:</w:t>
      </w:r>
    </w:p>
    <w:p w:rsidR="006F69C9" w:rsidRPr="007E37D3" w:rsidRDefault="006F69C9" w:rsidP="00700011">
      <w:pPr>
        <w:widowControl/>
        <w:numPr>
          <w:ilvl w:val="0"/>
          <w:numId w:val="2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соблюдать нормы ударения в глаголах, причастиях, деепричастиях, наречиях; в словоформах с непроизводными предлогами (в рамках изученного); различать основные и допустимые нормативные варианты постановки ударения в глаголах, причастиях, деепричастиях, наречиях, в словоформах с непроизводными предлогами; </w:t>
      </w:r>
    </w:p>
    <w:p w:rsidR="006F69C9" w:rsidRPr="007E37D3" w:rsidRDefault="006F69C9" w:rsidP="00700011">
      <w:pPr>
        <w:widowControl/>
        <w:numPr>
          <w:ilvl w:val="0"/>
          <w:numId w:val="2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употреблять слова в соответствии с их лексическим значением и требованием лексической сочетаемости; соблюдать нормы употребления паронимов; </w:t>
      </w:r>
    </w:p>
    <w:p w:rsidR="006F69C9" w:rsidRPr="007E37D3" w:rsidRDefault="006F69C9" w:rsidP="00700011">
      <w:pPr>
        <w:widowControl/>
        <w:numPr>
          <w:ilvl w:val="0"/>
          <w:numId w:val="2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анализировать и различать типичные грамматические ошибки (в рамках изученного); корректировать устную и письменную речь с учётом её соответствия основным нормам современного литературного языка; </w:t>
      </w:r>
    </w:p>
    <w:p w:rsidR="006F69C9" w:rsidRPr="007E37D3" w:rsidRDefault="006F69C9" w:rsidP="00700011">
      <w:pPr>
        <w:widowControl/>
        <w:numPr>
          <w:ilvl w:val="0"/>
          <w:numId w:val="2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употреблять слова с учётом вариантов современных орфоэпических, грамматических и стилистических норм; </w:t>
      </w:r>
    </w:p>
    <w:p w:rsidR="006F69C9" w:rsidRPr="007E37D3" w:rsidRDefault="006F69C9" w:rsidP="00700011">
      <w:pPr>
        <w:widowControl/>
        <w:numPr>
          <w:ilvl w:val="0"/>
          <w:numId w:val="2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анализировать и оценивать с точки зрения норм современного русского литературного языка чужую и собственную речь;</w:t>
      </w:r>
    </w:p>
    <w:p w:rsidR="006F69C9" w:rsidRPr="007E37D3" w:rsidRDefault="006F69C9" w:rsidP="00700011">
      <w:pPr>
        <w:widowControl/>
        <w:numPr>
          <w:ilvl w:val="0"/>
          <w:numId w:val="2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принципы этикетного общения, лежащие в основе национального русского речевого этикета (запрет на употребление грубых слов, выражений, фраз; исключение категоричности в разговоре и т. д.); соблюдать нормы русского невербального этикета; </w:t>
      </w:r>
    </w:p>
    <w:p w:rsidR="006F69C9" w:rsidRPr="007E37D3" w:rsidRDefault="006F69C9" w:rsidP="00700011">
      <w:pPr>
        <w:widowControl/>
        <w:numPr>
          <w:ilvl w:val="0"/>
          <w:numId w:val="27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6F69C9" w:rsidRPr="007E37D3" w:rsidRDefault="006F69C9" w:rsidP="006F69C9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Речь. Речевая деятельность. Текст:</w:t>
      </w:r>
    </w:p>
    <w:p w:rsidR="006F69C9" w:rsidRPr="007E37D3" w:rsidRDefault="006F69C9" w:rsidP="00700011">
      <w:pPr>
        <w:widowControl/>
        <w:numPr>
          <w:ilvl w:val="0"/>
          <w:numId w:val="28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разные виды речевой деятельности для решения учебных задач; 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информацию словарных статей энциклопедического и лингвистических словарей для решения учебных задач; </w:t>
      </w:r>
    </w:p>
    <w:p w:rsidR="006F69C9" w:rsidRPr="007E37D3" w:rsidRDefault="006F69C9" w:rsidP="00700011">
      <w:pPr>
        <w:widowControl/>
        <w:numPr>
          <w:ilvl w:val="0"/>
          <w:numId w:val="28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традиции русского речевого общения; уместно использовать коммуникативные стратегии и тактики при контактном общении: убеждение, комплимент, спор, дискуссия; </w:t>
      </w:r>
    </w:p>
    <w:p w:rsidR="006F69C9" w:rsidRPr="007E37D3" w:rsidRDefault="006F69C9" w:rsidP="00700011">
      <w:pPr>
        <w:widowControl/>
        <w:numPr>
          <w:ilvl w:val="0"/>
          <w:numId w:val="28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анализировать логико-смысловую структуру текста; распознавать виды абзацев; распознавать и анализировать разные типы заголовков текста; использовать различные типы заголовков при создании собственных текстов; </w:t>
      </w:r>
    </w:p>
    <w:p w:rsidR="006F69C9" w:rsidRPr="007E37D3" w:rsidRDefault="006F69C9" w:rsidP="00700011">
      <w:pPr>
        <w:widowControl/>
        <w:numPr>
          <w:ilvl w:val="0"/>
          <w:numId w:val="28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анализировать и создавать тексты рекламного типа; текст в жанре путевых заметок; анализировать художественный текст с опорой на его сильные позиции; </w:t>
      </w:r>
    </w:p>
    <w:p w:rsidR="006F69C9" w:rsidRPr="007E37D3" w:rsidRDefault="006F69C9" w:rsidP="00700011">
      <w:pPr>
        <w:widowControl/>
        <w:numPr>
          <w:ilvl w:val="0"/>
          <w:numId w:val="28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и письменной форме; </w:t>
      </w:r>
    </w:p>
    <w:p w:rsidR="006F69C9" w:rsidRPr="007E37D3" w:rsidRDefault="006F69C9" w:rsidP="00700011">
      <w:pPr>
        <w:widowControl/>
        <w:numPr>
          <w:ilvl w:val="0"/>
          <w:numId w:val="28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владеть правилами информационной безопасности при общении в социальных сетях.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b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color w:val="000000"/>
          <w:kern w:val="0"/>
          <w:sz w:val="24"/>
          <w:szCs w:val="24"/>
        </w:rPr>
        <w:t>8 класс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культура:</w:t>
      </w:r>
    </w:p>
    <w:p w:rsidR="001963CE" w:rsidRPr="007E37D3" w:rsidRDefault="001963CE" w:rsidP="00700011">
      <w:pPr>
        <w:widowControl/>
        <w:numPr>
          <w:ilvl w:val="0"/>
          <w:numId w:val="2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иметь представление об истории развития лексического состава русского языка, характеризовать лексику русского языка с точки зрения происхождения (в рамках изученного, с использованием словарей); </w:t>
      </w:r>
    </w:p>
    <w:p w:rsidR="001963CE" w:rsidRPr="007E37D3" w:rsidRDefault="001963CE" w:rsidP="00700011">
      <w:pPr>
        <w:widowControl/>
        <w:numPr>
          <w:ilvl w:val="0"/>
          <w:numId w:val="2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комментировать роль старославянского языка в развитии русского литературного языка; характеризовать особенности употребления старославянизмов в современном русском языке (в рамках изученного, с использованием словарей); </w:t>
      </w:r>
    </w:p>
    <w:p w:rsidR="001963CE" w:rsidRPr="007E37D3" w:rsidRDefault="001963CE" w:rsidP="00700011">
      <w:pPr>
        <w:widowControl/>
        <w:numPr>
          <w:ilvl w:val="0"/>
          <w:numId w:val="2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заимствованные слова по языку-источнику (из славянских и неславянских языков), времени вхождения (самые древние и более поздние) (в рамках изученного, с использованием словарей); сфере функционирования; </w:t>
      </w:r>
    </w:p>
    <w:p w:rsidR="001963CE" w:rsidRPr="007E37D3" w:rsidRDefault="001963CE" w:rsidP="00700011">
      <w:pPr>
        <w:widowControl/>
        <w:numPr>
          <w:ilvl w:val="0"/>
          <w:numId w:val="2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определять значения лексических заимствований последних десятилетий и особенности их употребления в разговорной речи, современной публицистике, в том числе в дисплейных текстах; оценивать целесообразность их употребления; целесообразно употреблять иноязычные слова; </w:t>
      </w:r>
    </w:p>
    <w:p w:rsidR="001963CE" w:rsidRPr="007E37D3" w:rsidRDefault="001963CE" w:rsidP="00700011">
      <w:pPr>
        <w:widowControl/>
        <w:numPr>
          <w:ilvl w:val="0"/>
          <w:numId w:val="2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комментировать исторические особенности русского речевого этикета (обращение); характеризовать основные особенности современного русского речевого этикета; </w:t>
      </w:r>
    </w:p>
    <w:p w:rsidR="001963CE" w:rsidRPr="007E37D3" w:rsidRDefault="001963CE" w:rsidP="00700011">
      <w:pPr>
        <w:widowControl/>
        <w:numPr>
          <w:ilvl w:val="0"/>
          <w:numId w:val="29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Культура речи:</w:t>
      </w:r>
    </w:p>
    <w:p w:rsidR="001963CE" w:rsidRPr="007E37D3" w:rsidRDefault="001963CE" w:rsidP="00700011">
      <w:pPr>
        <w:widowControl/>
        <w:numPr>
          <w:ilvl w:val="0"/>
          <w:numId w:val="3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различать варианты орфоэпической и акцентологической нормы; употреблять слова с учётом произносительных и стилистических вариантов современной орфоэпической нормы; </w:t>
      </w:r>
    </w:p>
    <w:p w:rsidR="001963CE" w:rsidRPr="007E37D3" w:rsidRDefault="001963CE" w:rsidP="00700011">
      <w:pPr>
        <w:widowControl/>
        <w:numPr>
          <w:ilvl w:val="0"/>
          <w:numId w:val="3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иметь представление об активных процессах современного русского языка в области произношения и ударения (в рамках изученного); </w:t>
      </w:r>
    </w:p>
    <w:p w:rsidR="001963CE" w:rsidRPr="007E37D3" w:rsidRDefault="001963CE" w:rsidP="00700011">
      <w:pPr>
        <w:widowControl/>
        <w:numPr>
          <w:ilvl w:val="0"/>
          <w:numId w:val="3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 xml:space="preserve">употреблять слова в соответствии с их лексическим значением и требованием лексической сочетаемости; соблюдать нормы </w:t>
      </w:r>
      <w:proofErr w:type="gramStart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употребления синонимов‚ антонимов‚ омонимов‚ паронимов</w:t>
      </w:r>
      <w:proofErr w:type="gramEnd"/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; </w:t>
      </w:r>
    </w:p>
    <w:p w:rsidR="001963CE" w:rsidRPr="007E37D3" w:rsidRDefault="001963CE" w:rsidP="00700011">
      <w:pPr>
        <w:widowControl/>
        <w:numPr>
          <w:ilvl w:val="0"/>
          <w:numId w:val="3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корректно употреблять термины в текстах учебно-научного стиля, в публицистических и художественных текстах (в рамках изученного); </w:t>
      </w:r>
    </w:p>
    <w:p w:rsidR="001963CE" w:rsidRPr="007E37D3" w:rsidRDefault="001963CE" w:rsidP="00700011">
      <w:pPr>
        <w:widowControl/>
        <w:numPr>
          <w:ilvl w:val="0"/>
          <w:numId w:val="3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анализировать и оценивать с точки зрения норм современного русского литературного языка чужую и собственную речь; корректировать речь с учётом её соответствия основным нормам современного литературного языка; </w:t>
      </w:r>
    </w:p>
    <w:p w:rsidR="001963CE" w:rsidRPr="007E37D3" w:rsidRDefault="001963CE" w:rsidP="00700011">
      <w:pPr>
        <w:widowControl/>
        <w:numPr>
          <w:ilvl w:val="0"/>
          <w:numId w:val="3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распознавать типичные ошибки согласования и управления в русском языке; редактировать предложения с целью исправления синтаксических грамматических ошибок; </w:t>
      </w:r>
    </w:p>
    <w:p w:rsidR="001963CE" w:rsidRPr="007E37D3" w:rsidRDefault="001963CE" w:rsidP="00700011">
      <w:pPr>
        <w:widowControl/>
        <w:numPr>
          <w:ilvl w:val="0"/>
          <w:numId w:val="3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и оценивать активные процессы в речевом этикете (в рамках изученного); использовать приёмы, помогающие противостоять речевой агрессии; соблюдать русскую этикетную вербальную и невербальную манеру общения; </w:t>
      </w:r>
    </w:p>
    <w:p w:rsidR="001963CE" w:rsidRPr="007E37D3" w:rsidRDefault="001963CE" w:rsidP="00700011">
      <w:pPr>
        <w:widowControl/>
        <w:numPr>
          <w:ilvl w:val="0"/>
          <w:numId w:val="30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Речь. Речевая деятельность. Текст:</w:t>
      </w:r>
    </w:p>
    <w:p w:rsidR="001963CE" w:rsidRPr="007E37D3" w:rsidRDefault="001963CE" w:rsidP="00700011">
      <w:pPr>
        <w:widowControl/>
        <w:numPr>
          <w:ilvl w:val="0"/>
          <w:numId w:val="3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разные виды речевой деятельности для решения учебных задач; 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графики, диаграммы, план, схемы для представления информации; </w:t>
      </w:r>
    </w:p>
    <w:p w:rsidR="001963CE" w:rsidRPr="007E37D3" w:rsidRDefault="001963CE" w:rsidP="00700011">
      <w:pPr>
        <w:widowControl/>
        <w:numPr>
          <w:ilvl w:val="0"/>
          <w:numId w:val="3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использовать основные способы и правила эффективной аргументации в процессе учебно-научного общения; стандартные обороты речи и знание правил корректной дискуссии; участвовать в дискуссии; </w:t>
      </w:r>
    </w:p>
    <w:p w:rsidR="001963CE" w:rsidRPr="007E37D3" w:rsidRDefault="001963CE" w:rsidP="00700011">
      <w:pPr>
        <w:widowControl/>
        <w:numPr>
          <w:ilvl w:val="0"/>
          <w:numId w:val="3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анализировать структурные элементы и языковые особенности письма как жанра публицистического стиля речи; создавать сочинение в жанре письма (в том числе электронного); </w:t>
      </w:r>
    </w:p>
    <w:p w:rsidR="001963CE" w:rsidRPr="007E37D3" w:rsidRDefault="001963CE" w:rsidP="00700011">
      <w:pPr>
        <w:widowControl/>
        <w:numPr>
          <w:ilvl w:val="0"/>
          <w:numId w:val="3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и письменной форме; </w:t>
      </w:r>
    </w:p>
    <w:p w:rsidR="001963CE" w:rsidRPr="007E37D3" w:rsidRDefault="001963CE" w:rsidP="00700011">
      <w:pPr>
        <w:widowControl/>
        <w:numPr>
          <w:ilvl w:val="0"/>
          <w:numId w:val="3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строить устные учебно-научные сообщения различных видов, составлять рецензию на реферат, на проектную работу одноклассника, доклад; принимать участие в учебно-научной дискуссии; </w:t>
      </w:r>
    </w:p>
    <w:p w:rsidR="001963CE" w:rsidRPr="007E37D3" w:rsidRDefault="001963CE" w:rsidP="00700011">
      <w:pPr>
        <w:widowControl/>
        <w:numPr>
          <w:ilvl w:val="0"/>
          <w:numId w:val="31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color w:val="000000"/>
          <w:kern w:val="0"/>
          <w:sz w:val="24"/>
          <w:szCs w:val="24"/>
        </w:rPr>
        <w:t>владеть правилами информационной безопасности при общении в социальных сетях.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b/>
          <w:color w:val="000000"/>
          <w:kern w:val="0"/>
          <w:sz w:val="24"/>
          <w:szCs w:val="24"/>
        </w:rPr>
      </w:pPr>
      <w:r w:rsidRPr="007E37D3">
        <w:rPr>
          <w:rFonts w:ascii="Times New Roman" w:hAnsi="Times New Roman"/>
          <w:b/>
          <w:color w:val="000000"/>
          <w:kern w:val="0"/>
          <w:sz w:val="24"/>
          <w:szCs w:val="24"/>
        </w:rPr>
        <w:t>9 класс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Язык и культура:</w:t>
      </w:r>
    </w:p>
    <w:p w:rsidR="00906485" w:rsidRPr="00906485" w:rsidRDefault="00906485" w:rsidP="00700011">
      <w:pPr>
        <w:widowControl/>
        <w:numPr>
          <w:ilvl w:val="0"/>
          <w:numId w:val="3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понимать и истолковывать значения русских слов с национально-культурным компонентом (в рамках изученного), правильно употреблять их в речи; иметь представление о русской языковой картине мира; приводить примеры национального своеобразия, богатства, выразительности родного русского языка; анализировать национальное своеобразие общеязыковых и художественных метафор; </w:t>
      </w:r>
    </w:p>
    <w:p w:rsidR="00906485" w:rsidRPr="00906485" w:rsidRDefault="00906485" w:rsidP="00700011">
      <w:pPr>
        <w:widowControl/>
        <w:numPr>
          <w:ilvl w:val="0"/>
          <w:numId w:val="3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иметь представление о ключевых словах русской культуры; комментировать тексты с точки зрения употребления в них ключевых слов русской культуры (в рамках изученного); </w:t>
      </w:r>
    </w:p>
    <w:p w:rsidR="00906485" w:rsidRPr="00906485" w:rsidRDefault="00906485" w:rsidP="00700011">
      <w:pPr>
        <w:widowControl/>
        <w:numPr>
          <w:ilvl w:val="0"/>
          <w:numId w:val="3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понимать и истолковывать значения фразеологических оборотов с национально-культурным компонентом; анализировать и комментировать историю происхождения фразеологических оборотов; уместно употреблять их; распознавать источники крылатых слов и выражений (в рамках изученного); правильно употреблять пословицы, поговорки, крылатые слова и выражения в различных ситуациях речевого общения (в рамках изученного); </w:t>
      </w:r>
    </w:p>
    <w:p w:rsidR="00906485" w:rsidRPr="00906485" w:rsidRDefault="00906485" w:rsidP="00700011">
      <w:pPr>
        <w:widowControl/>
        <w:numPr>
          <w:ilvl w:val="0"/>
          <w:numId w:val="3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влияние внешних и внутренних факторов изменений в русском языке (в рамках изученного); иметь представление об основных активных процессах в современном русском языке (основные тенденции, отдельные примеры в рамках изученного); </w:t>
      </w:r>
    </w:p>
    <w:p w:rsidR="00906485" w:rsidRPr="00906485" w:rsidRDefault="00906485" w:rsidP="00700011">
      <w:pPr>
        <w:widowControl/>
        <w:numPr>
          <w:ilvl w:val="0"/>
          <w:numId w:val="3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комментировать особенности новых иноязычных заимствований в современном русском языке; определять значения лексических заимствований последних десятилетий; </w:t>
      </w:r>
    </w:p>
    <w:p w:rsidR="00906485" w:rsidRPr="00906485" w:rsidRDefault="00906485" w:rsidP="00700011">
      <w:pPr>
        <w:widowControl/>
        <w:numPr>
          <w:ilvl w:val="0"/>
          <w:numId w:val="3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характеризовать словообразовательные неологизмы по сфере употребления и стилистической окраске; целесообразно употреблять иноязычные слова; </w:t>
      </w:r>
    </w:p>
    <w:p w:rsidR="00906485" w:rsidRPr="00906485" w:rsidRDefault="00906485" w:rsidP="00700011">
      <w:pPr>
        <w:widowControl/>
        <w:numPr>
          <w:ilvl w:val="0"/>
          <w:numId w:val="3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объяснять причины изменения лексических значений слов и их стилистической окраски в современном русском языке (на конкретных примерах); </w:t>
      </w:r>
    </w:p>
    <w:p w:rsidR="00906485" w:rsidRPr="00906485" w:rsidRDefault="00906485" w:rsidP="00700011">
      <w:pPr>
        <w:widowControl/>
        <w:numPr>
          <w:ilvl w:val="0"/>
          <w:numId w:val="32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Культура речи:</w:t>
      </w:r>
    </w:p>
    <w:p w:rsidR="00906485" w:rsidRPr="00906485" w:rsidRDefault="00906485" w:rsidP="00700011">
      <w:pPr>
        <w:widowControl/>
        <w:numPr>
          <w:ilvl w:val="0"/>
          <w:numId w:val="3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понимать и характеризовать активные процессы в области произношения и ударения (в рамках изученного); способы фиксации произносительных норм в современных орфоэпических словарях; </w:t>
      </w:r>
    </w:p>
    <w:p w:rsidR="00906485" w:rsidRPr="00906485" w:rsidRDefault="00906485" w:rsidP="00700011">
      <w:pPr>
        <w:widowControl/>
        <w:numPr>
          <w:ilvl w:val="0"/>
          <w:numId w:val="3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различать варианты орфоэпической и акцентологической нормы; соблюдать нормы произношения и ударения в отдельных грамматических формах самостоятельных частей речи (в рамках изученного); употреблять слова с учётом произносительных вариантов современной орфоэпической нормы; </w:t>
      </w:r>
    </w:p>
    <w:p w:rsidR="00906485" w:rsidRPr="00906485" w:rsidRDefault="00906485" w:rsidP="00700011">
      <w:pPr>
        <w:widowControl/>
        <w:numPr>
          <w:ilvl w:val="0"/>
          <w:numId w:val="3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t>употреблять слова в соответствии с их лексическим значением и требованием лексической сочетаемости (в рамках изученного); опознавать частотные примеры тавтологии и плеоназма; </w:t>
      </w:r>
    </w:p>
    <w:p w:rsidR="00906485" w:rsidRPr="00906485" w:rsidRDefault="00906485" w:rsidP="00700011">
      <w:pPr>
        <w:widowControl/>
        <w:numPr>
          <w:ilvl w:val="0"/>
          <w:numId w:val="3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соблюдать синтаксические нормы современного русского литературного языка: предложно-падежное управление; построение простых предложений‚ сложных предложений разных видов; предложений с косвенной речью; </w:t>
      </w:r>
    </w:p>
    <w:p w:rsidR="00906485" w:rsidRPr="00906485" w:rsidRDefault="00906485" w:rsidP="00700011">
      <w:pPr>
        <w:widowControl/>
        <w:numPr>
          <w:ilvl w:val="0"/>
          <w:numId w:val="3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распознавать и исправлять типичные ошибки в предложно-падежном управлении; построении простых предложений‚ сложных предложений разных видов; предложений с косвенной речью; </w:t>
      </w:r>
    </w:p>
    <w:p w:rsidR="00906485" w:rsidRPr="00906485" w:rsidRDefault="00906485" w:rsidP="00700011">
      <w:pPr>
        <w:widowControl/>
        <w:numPr>
          <w:ilvl w:val="0"/>
          <w:numId w:val="3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анализировать и оценивать с точки зрения норм, вариантов норм современного русского литературного языка чужую и собственную речь; корректировать речь с учётом её соответствия основным нормам и вариантам норм современного литературного языка; </w:t>
      </w:r>
    </w:p>
    <w:p w:rsidR="00906485" w:rsidRPr="00906485" w:rsidRDefault="00906485" w:rsidP="00700011">
      <w:pPr>
        <w:widowControl/>
        <w:numPr>
          <w:ilvl w:val="0"/>
          <w:numId w:val="3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 xml:space="preserve">использовать при общении в </w:t>
      </w:r>
      <w:proofErr w:type="gramStart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интернет-среде</w:t>
      </w:r>
      <w:proofErr w:type="gramEnd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 xml:space="preserve"> этикетные формы и устойчивые формулы‚ принципы этикетного общения, лежащие в основе национального русского речевого этикета; соблюдать нормы русского этикетного речевого поведения в ситуациях делового общения; </w:t>
      </w:r>
    </w:p>
    <w:p w:rsidR="00906485" w:rsidRPr="00906485" w:rsidRDefault="00906485" w:rsidP="00700011">
      <w:pPr>
        <w:widowControl/>
        <w:numPr>
          <w:ilvl w:val="0"/>
          <w:numId w:val="33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906485" w:rsidRPr="00906485" w:rsidRDefault="00906485" w:rsidP="00906485">
      <w:pPr>
        <w:widowControl/>
        <w:suppressAutoHyphens w:val="0"/>
        <w:overflowPunct/>
        <w:autoSpaceDE/>
        <w:autoSpaceDN/>
        <w:ind w:firstLine="227"/>
        <w:jc w:val="both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Речь. Речевая деятельность. Текст:</w:t>
      </w:r>
    </w:p>
    <w:p w:rsidR="00906485" w:rsidRPr="00906485" w:rsidRDefault="00906485" w:rsidP="00700011">
      <w:pPr>
        <w:widowControl/>
        <w:numPr>
          <w:ilvl w:val="0"/>
          <w:numId w:val="3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</w:t>
      </w:r>
      <w:proofErr w:type="spellStart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инфографика</w:t>
      </w:r>
      <w:proofErr w:type="spellEnd"/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, диаграмма, дисплейный текст и др.); </w:t>
      </w:r>
    </w:p>
    <w:p w:rsidR="00906485" w:rsidRPr="00906485" w:rsidRDefault="00906485" w:rsidP="00700011">
      <w:pPr>
        <w:widowControl/>
        <w:numPr>
          <w:ilvl w:val="0"/>
          <w:numId w:val="3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 (аннотация, конспект); использовать графики, диаграммы, схемы для представления информации; </w:t>
      </w:r>
    </w:p>
    <w:p w:rsidR="00906485" w:rsidRPr="00906485" w:rsidRDefault="00906485" w:rsidP="00700011">
      <w:pPr>
        <w:widowControl/>
        <w:numPr>
          <w:ilvl w:val="0"/>
          <w:numId w:val="3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анализировать структурные элементы и языковые особенности анекдота, шутки; уместно использовать жанры разговорной речи в ситуациях неформального общения; </w:t>
      </w:r>
    </w:p>
    <w:p w:rsidR="00906485" w:rsidRPr="00906485" w:rsidRDefault="00906485" w:rsidP="00700011">
      <w:pPr>
        <w:widowControl/>
        <w:numPr>
          <w:ilvl w:val="0"/>
          <w:numId w:val="3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анализировать структурные элементы и языковые особенности делового письма; </w:t>
      </w:r>
    </w:p>
    <w:p w:rsidR="00906485" w:rsidRPr="00906485" w:rsidRDefault="00906485" w:rsidP="00700011">
      <w:pPr>
        <w:widowControl/>
        <w:numPr>
          <w:ilvl w:val="0"/>
          <w:numId w:val="3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создавать устные учебно-научные сообщения различных видов, отзыв на проектную работу одноклассника; принимать участие в учебно-научной дискуссии; </w:t>
      </w:r>
    </w:p>
    <w:p w:rsidR="00906485" w:rsidRPr="00906485" w:rsidRDefault="00906485" w:rsidP="00700011">
      <w:pPr>
        <w:widowControl/>
        <w:numPr>
          <w:ilvl w:val="0"/>
          <w:numId w:val="3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понимать и использовать в собственной речевой практике прецедентные тексты; </w:t>
      </w:r>
    </w:p>
    <w:p w:rsidR="00906485" w:rsidRPr="00906485" w:rsidRDefault="00906485" w:rsidP="00700011">
      <w:pPr>
        <w:widowControl/>
        <w:numPr>
          <w:ilvl w:val="0"/>
          <w:numId w:val="3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анализировать и создавать тексты публицистических жанров (проблемный очерк); </w:t>
      </w:r>
    </w:p>
    <w:p w:rsidR="00906485" w:rsidRPr="00906485" w:rsidRDefault="00906485" w:rsidP="00700011">
      <w:pPr>
        <w:widowControl/>
        <w:numPr>
          <w:ilvl w:val="0"/>
          <w:numId w:val="3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создавать тексты как результат проектной (исследовательской) деятельности; оформлять реферат в письменной форме и представлять его в устной и письменной форме; </w:t>
      </w:r>
    </w:p>
    <w:p w:rsidR="00906485" w:rsidRPr="00906485" w:rsidRDefault="00906485" w:rsidP="00700011">
      <w:pPr>
        <w:widowControl/>
        <w:numPr>
          <w:ilvl w:val="0"/>
          <w:numId w:val="34"/>
        </w:numPr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  <w:r w:rsidRPr="00906485">
        <w:rPr>
          <w:rFonts w:ascii="Times New Roman" w:hAnsi="Times New Roman"/>
          <w:color w:val="000000"/>
          <w:kern w:val="0"/>
          <w:sz w:val="24"/>
          <w:szCs w:val="24"/>
        </w:rPr>
        <w:t>владеть правилами информационной безопасности при общении в социальных сетях.</w:t>
      </w: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1963CE" w:rsidRPr="007E37D3" w:rsidRDefault="001963CE" w:rsidP="001963CE">
      <w:pPr>
        <w:widowControl/>
        <w:suppressAutoHyphens w:val="0"/>
        <w:overflowPunct/>
        <w:autoSpaceDE/>
        <w:autoSpaceDN/>
        <w:spacing w:before="100" w:beforeAutospacing="1" w:after="100" w:afterAutospacing="1"/>
        <w:ind w:left="227"/>
        <w:textAlignment w:val="auto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FE52CE" w:rsidRPr="007E37D3" w:rsidRDefault="00FE52CE" w:rsidP="00D25AEA">
      <w:pPr>
        <w:rPr>
          <w:rFonts w:ascii="Times New Roman" w:hAnsi="Times New Roman"/>
          <w:sz w:val="24"/>
          <w:szCs w:val="24"/>
        </w:rPr>
      </w:pPr>
    </w:p>
    <w:p w:rsidR="00B07D1F" w:rsidRPr="007E37D3" w:rsidRDefault="0087482E" w:rsidP="0087482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7E37D3">
        <w:rPr>
          <w:caps/>
          <w:color w:val="000000"/>
          <w:sz w:val="24"/>
          <w:szCs w:val="24"/>
        </w:rPr>
        <w:lastRenderedPageBreak/>
        <w:t>ТЕМАТИЧЕСКОЕ ПЛАНИРОВАНИЕ</w:t>
      </w:r>
    </w:p>
    <w:p w:rsidR="00B07D1F" w:rsidRPr="007E37D3" w:rsidRDefault="00B07D1F" w:rsidP="0087482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7E37D3">
        <w:rPr>
          <w:caps/>
          <w:color w:val="000000"/>
          <w:sz w:val="24"/>
          <w:szCs w:val="24"/>
        </w:rPr>
        <w:t>5 класс</w:t>
      </w: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5"/>
        <w:gridCol w:w="6667"/>
        <w:gridCol w:w="1559"/>
        <w:gridCol w:w="1417"/>
        <w:gridCol w:w="1276"/>
        <w:gridCol w:w="1074"/>
        <w:gridCol w:w="2720"/>
      </w:tblGrid>
      <w:tr w:rsidR="00EF7669" w:rsidRPr="007E37D3" w:rsidTr="0066161B">
        <w:tc>
          <w:tcPr>
            <w:tcW w:w="675" w:type="dxa"/>
            <w:vMerge w:val="restart"/>
          </w:tcPr>
          <w:p w:rsidR="00EF7669" w:rsidRPr="007E37D3" w:rsidRDefault="00EF7669" w:rsidP="00EF7669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№</w:t>
            </w:r>
          </w:p>
        </w:tc>
        <w:tc>
          <w:tcPr>
            <w:tcW w:w="6667" w:type="dxa"/>
            <w:vMerge w:val="restart"/>
          </w:tcPr>
          <w:p w:rsidR="00EF7669" w:rsidRPr="007E37D3" w:rsidRDefault="00EF7669" w:rsidP="00EF7669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5326" w:type="dxa"/>
            <w:gridSpan w:val="4"/>
          </w:tcPr>
          <w:p w:rsidR="00EF7669" w:rsidRPr="007E37D3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EF7669" w:rsidRPr="007E37D3" w:rsidRDefault="00EF7669" w:rsidP="00EF7669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EF7669" w:rsidRPr="007E37D3" w:rsidTr="0066161B">
        <w:tc>
          <w:tcPr>
            <w:tcW w:w="675" w:type="dxa"/>
            <w:vMerge/>
          </w:tcPr>
          <w:p w:rsidR="00EF7669" w:rsidRPr="007E37D3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EF7669" w:rsidRPr="007E37D3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F7669" w:rsidRPr="007E37D3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</w:t>
            </w:r>
          </w:p>
        </w:tc>
        <w:tc>
          <w:tcPr>
            <w:tcW w:w="3767" w:type="dxa"/>
            <w:gridSpan w:val="3"/>
          </w:tcPr>
          <w:p w:rsidR="00EF7669" w:rsidRPr="007E37D3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Из них</w:t>
            </w:r>
          </w:p>
        </w:tc>
        <w:tc>
          <w:tcPr>
            <w:tcW w:w="2720" w:type="dxa"/>
            <w:vMerge/>
          </w:tcPr>
          <w:p w:rsidR="00EF7669" w:rsidRPr="007E37D3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12F65" w:rsidRPr="007E37D3" w:rsidTr="0066161B">
        <w:tc>
          <w:tcPr>
            <w:tcW w:w="675" w:type="dxa"/>
            <w:vMerge/>
          </w:tcPr>
          <w:p w:rsidR="00EF7669" w:rsidRPr="007E37D3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EF7669" w:rsidRPr="007E37D3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F7669" w:rsidRPr="007E37D3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669" w:rsidRPr="007E37D3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EF7669" w:rsidRPr="007E37D3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proofErr w:type="spellStart"/>
            <w:proofErr w:type="gramStart"/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Практи-ческие</w:t>
            </w:r>
            <w:proofErr w:type="spellEnd"/>
            <w:proofErr w:type="gramEnd"/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работы</w:t>
            </w:r>
          </w:p>
        </w:tc>
        <w:tc>
          <w:tcPr>
            <w:tcW w:w="1074" w:type="dxa"/>
          </w:tcPr>
          <w:p w:rsidR="00EF7669" w:rsidRPr="007E37D3" w:rsidRDefault="00EF7669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2720" w:type="dxa"/>
            <w:vMerge/>
          </w:tcPr>
          <w:p w:rsidR="00EF7669" w:rsidRPr="007E37D3" w:rsidRDefault="00EF7669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12F65" w:rsidRPr="007E37D3" w:rsidTr="001A6A97">
        <w:tc>
          <w:tcPr>
            <w:tcW w:w="15388" w:type="dxa"/>
            <w:gridSpan w:val="7"/>
          </w:tcPr>
          <w:p w:rsidR="00112F65" w:rsidRPr="007E37D3" w:rsidRDefault="00112F65" w:rsidP="00D25AEA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Раздел 1. </w:t>
            </w:r>
            <w:r w:rsidR="00D25AEA"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Язык и культура</w:t>
            </w:r>
            <w:r w:rsidR="00474C72"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.</w:t>
            </w:r>
          </w:p>
        </w:tc>
      </w:tr>
      <w:tr w:rsidR="008B3F08" w:rsidRPr="007E37D3" w:rsidTr="0066161B">
        <w:tc>
          <w:tcPr>
            <w:tcW w:w="675" w:type="dxa"/>
          </w:tcPr>
          <w:p w:rsidR="008B3F08" w:rsidRPr="007E37D3" w:rsidRDefault="00083953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1.1</w:t>
            </w:r>
          </w:p>
        </w:tc>
        <w:tc>
          <w:tcPr>
            <w:tcW w:w="6667" w:type="dxa"/>
          </w:tcPr>
          <w:p w:rsidR="008B3F08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Русский язык — национальный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язык русского народа</w:t>
            </w:r>
          </w:p>
        </w:tc>
        <w:tc>
          <w:tcPr>
            <w:tcW w:w="1559" w:type="dxa"/>
          </w:tcPr>
          <w:p w:rsidR="008B3F08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B3F08" w:rsidRPr="007E37D3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F08" w:rsidRPr="007E37D3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B3F08" w:rsidRPr="007E37D3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B3F08" w:rsidRPr="007E37D3" w:rsidRDefault="009B6FD7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6" w:history="1">
              <w:r w:rsidR="00206078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206078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D25AEA" w:rsidRPr="007E37D3" w:rsidTr="0066161B">
        <w:tc>
          <w:tcPr>
            <w:tcW w:w="675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1.2</w:t>
            </w:r>
          </w:p>
        </w:tc>
        <w:tc>
          <w:tcPr>
            <w:tcW w:w="6667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Краткая история русской письменности</w:t>
            </w:r>
          </w:p>
        </w:tc>
        <w:tc>
          <w:tcPr>
            <w:tcW w:w="1559" w:type="dxa"/>
          </w:tcPr>
          <w:p w:rsidR="00D25AEA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25AE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D25AE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25AEA" w:rsidRPr="007E37D3" w:rsidTr="0066161B">
        <w:tc>
          <w:tcPr>
            <w:tcW w:w="675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1.3</w:t>
            </w:r>
          </w:p>
        </w:tc>
        <w:tc>
          <w:tcPr>
            <w:tcW w:w="6667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Язык как зеркало национальной культуры</w:t>
            </w:r>
          </w:p>
        </w:tc>
        <w:tc>
          <w:tcPr>
            <w:tcW w:w="1559" w:type="dxa"/>
          </w:tcPr>
          <w:p w:rsidR="00D25AEA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25AE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D25AE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25AEA" w:rsidRPr="007E37D3" w:rsidTr="0066161B">
        <w:tc>
          <w:tcPr>
            <w:tcW w:w="675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1.4</w:t>
            </w:r>
          </w:p>
        </w:tc>
        <w:tc>
          <w:tcPr>
            <w:tcW w:w="6667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Слово как хранилище материальной и духовной культуры народа</w:t>
            </w:r>
          </w:p>
        </w:tc>
        <w:tc>
          <w:tcPr>
            <w:tcW w:w="1559" w:type="dxa"/>
          </w:tcPr>
          <w:p w:rsidR="00D25AEA" w:rsidRPr="007E37D3" w:rsidRDefault="0070001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25AE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D25AE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25AEA" w:rsidRPr="007E37D3" w:rsidTr="0066161B">
        <w:tc>
          <w:tcPr>
            <w:tcW w:w="675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1.5</w:t>
            </w:r>
          </w:p>
        </w:tc>
        <w:tc>
          <w:tcPr>
            <w:tcW w:w="6667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Загадки. Метафоричность русской загадки.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Метафоры общеязыковые и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художественные, их национально-культурная специфика.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Метафора, олицетворение, эпитет как изобразительные средства </w:t>
            </w:r>
          </w:p>
        </w:tc>
        <w:tc>
          <w:tcPr>
            <w:tcW w:w="1559" w:type="dxa"/>
          </w:tcPr>
          <w:p w:rsidR="00D25AEA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25AE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D25AE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25AEA" w:rsidRPr="007E37D3" w:rsidTr="0066161B">
        <w:tc>
          <w:tcPr>
            <w:tcW w:w="675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1.6</w:t>
            </w:r>
          </w:p>
        </w:tc>
        <w:tc>
          <w:tcPr>
            <w:tcW w:w="6667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Национальная специфика русского фольклора</w:t>
            </w:r>
          </w:p>
        </w:tc>
        <w:tc>
          <w:tcPr>
            <w:tcW w:w="1559" w:type="dxa"/>
          </w:tcPr>
          <w:p w:rsidR="00D25AEA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25AE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D25AE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25AEA" w:rsidRPr="007E37D3" w:rsidTr="0066161B">
        <w:tc>
          <w:tcPr>
            <w:tcW w:w="675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1.7</w:t>
            </w:r>
          </w:p>
        </w:tc>
        <w:tc>
          <w:tcPr>
            <w:tcW w:w="6667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Крылатые слова, пословицы, поговорки</w:t>
            </w:r>
          </w:p>
        </w:tc>
        <w:tc>
          <w:tcPr>
            <w:tcW w:w="1559" w:type="dxa"/>
          </w:tcPr>
          <w:p w:rsidR="00D25AEA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25AE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D25AE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25AEA" w:rsidRPr="007E37D3" w:rsidTr="0066161B">
        <w:tc>
          <w:tcPr>
            <w:tcW w:w="675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1.8</w:t>
            </w:r>
          </w:p>
        </w:tc>
        <w:tc>
          <w:tcPr>
            <w:tcW w:w="6667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Русские имена</w:t>
            </w:r>
          </w:p>
        </w:tc>
        <w:tc>
          <w:tcPr>
            <w:tcW w:w="1559" w:type="dxa"/>
          </w:tcPr>
          <w:p w:rsidR="00D25AEA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25AE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D25AE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D25AEA" w:rsidRPr="007E37D3" w:rsidTr="0066161B">
        <w:tc>
          <w:tcPr>
            <w:tcW w:w="675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1.9</w:t>
            </w:r>
          </w:p>
        </w:tc>
        <w:tc>
          <w:tcPr>
            <w:tcW w:w="6667" w:type="dxa"/>
          </w:tcPr>
          <w:p w:rsidR="00D25AEA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Язык как зеркало национальной культуры.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Представление проектных, 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работа № 1</w:t>
            </w:r>
          </w:p>
        </w:tc>
        <w:tc>
          <w:tcPr>
            <w:tcW w:w="1559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25AEA" w:rsidRPr="007E37D3" w:rsidRDefault="009B6FD7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D25AEA" w:rsidRPr="007E37D3" w:rsidRDefault="00D25AE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D25AE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D25AE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6161B" w:rsidRPr="007E37D3" w:rsidTr="006A071E">
        <w:tc>
          <w:tcPr>
            <w:tcW w:w="7342" w:type="dxa"/>
            <w:gridSpan w:val="2"/>
          </w:tcPr>
          <w:p w:rsidR="0066161B" w:rsidRPr="007E37D3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 w:rsidR="00700011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487" w:type="dxa"/>
            <w:gridSpan w:val="4"/>
          </w:tcPr>
          <w:p w:rsidR="0066161B" w:rsidRPr="007E37D3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6161B" w:rsidRPr="007E37D3" w:rsidTr="006A071E">
        <w:tc>
          <w:tcPr>
            <w:tcW w:w="15388" w:type="dxa"/>
            <w:gridSpan w:val="7"/>
          </w:tcPr>
          <w:p w:rsidR="0066161B" w:rsidRPr="007E37D3" w:rsidRDefault="0066161B" w:rsidP="00D25AEA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Раздел 2. </w:t>
            </w:r>
            <w:r w:rsidR="00D25AEA"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Культура речи</w:t>
            </w: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.</w:t>
            </w:r>
          </w:p>
        </w:tc>
      </w:tr>
      <w:tr w:rsidR="00083953" w:rsidRPr="007E37D3" w:rsidTr="0066161B">
        <w:tc>
          <w:tcPr>
            <w:tcW w:w="675" w:type="dxa"/>
          </w:tcPr>
          <w:p w:rsidR="00083953" w:rsidRPr="007E37D3" w:rsidRDefault="001A6A97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2.1</w:t>
            </w:r>
          </w:p>
        </w:tc>
        <w:tc>
          <w:tcPr>
            <w:tcW w:w="6667" w:type="dxa"/>
          </w:tcPr>
          <w:p w:rsidR="00083953" w:rsidRPr="007E37D3" w:rsidRDefault="00D25AE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Современный русский литературный язык</w:t>
            </w:r>
          </w:p>
        </w:tc>
        <w:tc>
          <w:tcPr>
            <w:tcW w:w="1559" w:type="dxa"/>
          </w:tcPr>
          <w:p w:rsidR="00083953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83953" w:rsidRPr="007E37D3" w:rsidRDefault="00083953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3953" w:rsidRPr="007E37D3" w:rsidRDefault="00083953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83953" w:rsidRPr="007E37D3" w:rsidRDefault="00083953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83953" w:rsidRPr="007E37D3" w:rsidRDefault="009B6FD7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5" w:history="1">
              <w:r w:rsidR="00206078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206078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2.2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Русская орфоэпия. Нормы произношения и ударения</w:t>
            </w:r>
          </w:p>
        </w:tc>
        <w:tc>
          <w:tcPr>
            <w:tcW w:w="1559" w:type="dxa"/>
          </w:tcPr>
          <w:p w:rsidR="00013E2A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2.3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Речь точная и выразительная.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1559" w:type="dxa"/>
          </w:tcPr>
          <w:p w:rsidR="00013E2A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2.4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Речь правильная. Основные грамматические нормы </w:t>
            </w:r>
          </w:p>
        </w:tc>
        <w:tc>
          <w:tcPr>
            <w:tcW w:w="1559" w:type="dxa"/>
          </w:tcPr>
          <w:p w:rsidR="00013E2A" w:rsidRPr="007E37D3" w:rsidRDefault="0070001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2.5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Речевой этикет: нормы и традиции</w:t>
            </w:r>
          </w:p>
        </w:tc>
        <w:tc>
          <w:tcPr>
            <w:tcW w:w="1559" w:type="dxa"/>
          </w:tcPr>
          <w:p w:rsidR="00013E2A" w:rsidRPr="007E37D3" w:rsidRDefault="0070001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gramStart"/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Живой</w:t>
            </w:r>
            <w:proofErr w:type="gramEnd"/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как жизнь». Норма и её варианты.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Представление проектных, исследовательских работ. </w:t>
            </w:r>
          </w:p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2</w:t>
            </w:r>
          </w:p>
        </w:tc>
        <w:tc>
          <w:tcPr>
            <w:tcW w:w="1559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13E2A" w:rsidRPr="007E37D3" w:rsidRDefault="009B6FD7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6161B" w:rsidRPr="007E37D3" w:rsidTr="006A071E">
        <w:tc>
          <w:tcPr>
            <w:tcW w:w="7342" w:type="dxa"/>
            <w:gridSpan w:val="2"/>
          </w:tcPr>
          <w:p w:rsidR="0066161B" w:rsidRPr="007E37D3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7E37D3" w:rsidRDefault="0070001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6487" w:type="dxa"/>
            <w:gridSpan w:val="4"/>
          </w:tcPr>
          <w:p w:rsidR="0066161B" w:rsidRPr="007E37D3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6161B" w:rsidRPr="007E37D3" w:rsidTr="006A071E">
        <w:tc>
          <w:tcPr>
            <w:tcW w:w="15388" w:type="dxa"/>
            <w:gridSpan w:val="7"/>
          </w:tcPr>
          <w:p w:rsidR="0066161B" w:rsidRPr="007E37D3" w:rsidRDefault="0066161B" w:rsidP="00013E2A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Раздел 3. </w:t>
            </w:r>
            <w:r w:rsidR="00013E2A"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Речь. Речевая деятельность. Текст</w:t>
            </w: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.</w:t>
            </w:r>
          </w:p>
        </w:tc>
      </w:tr>
      <w:tr w:rsidR="008B3F08" w:rsidRPr="007E37D3" w:rsidTr="0066161B">
        <w:tc>
          <w:tcPr>
            <w:tcW w:w="675" w:type="dxa"/>
          </w:tcPr>
          <w:p w:rsidR="008B3F08" w:rsidRPr="007E37D3" w:rsidRDefault="00474C72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3.1</w:t>
            </w:r>
          </w:p>
        </w:tc>
        <w:tc>
          <w:tcPr>
            <w:tcW w:w="6667" w:type="dxa"/>
          </w:tcPr>
          <w:p w:rsidR="008B3F08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Язык и речь.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Средства выразительности устной речи</w:t>
            </w:r>
          </w:p>
        </w:tc>
        <w:tc>
          <w:tcPr>
            <w:tcW w:w="1559" w:type="dxa"/>
          </w:tcPr>
          <w:p w:rsidR="008B3F08" w:rsidRPr="007E37D3" w:rsidRDefault="0070001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B3F08" w:rsidRPr="007E37D3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F08" w:rsidRPr="007E37D3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B3F08" w:rsidRPr="007E37D3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B3F08" w:rsidRPr="007E37D3" w:rsidRDefault="009B6FD7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1" w:history="1">
              <w:r w:rsidR="00206078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206078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8B3F08" w:rsidRPr="007E37D3" w:rsidTr="0066161B">
        <w:tc>
          <w:tcPr>
            <w:tcW w:w="675" w:type="dxa"/>
          </w:tcPr>
          <w:p w:rsidR="008B3F08" w:rsidRPr="007E37D3" w:rsidRDefault="00474C72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3.2</w:t>
            </w:r>
          </w:p>
        </w:tc>
        <w:tc>
          <w:tcPr>
            <w:tcW w:w="6667" w:type="dxa"/>
          </w:tcPr>
          <w:p w:rsidR="008B3F08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Текст и его строение.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Композиционные особенности описания, повествования, рассуждения</w:t>
            </w:r>
          </w:p>
        </w:tc>
        <w:tc>
          <w:tcPr>
            <w:tcW w:w="1559" w:type="dxa"/>
          </w:tcPr>
          <w:p w:rsidR="008B3F08" w:rsidRPr="007E37D3" w:rsidRDefault="0070001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B3F08" w:rsidRPr="007E37D3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F08" w:rsidRPr="007E37D3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8B3F08" w:rsidRPr="007E37D3" w:rsidRDefault="008B3F08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8B3F08" w:rsidRPr="007E37D3" w:rsidRDefault="009B6FD7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22" w:history="1">
              <w:r w:rsidR="00206078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206078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3.3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Функциональные разновидности языка </w:t>
            </w:r>
          </w:p>
        </w:tc>
        <w:tc>
          <w:tcPr>
            <w:tcW w:w="1559" w:type="dxa"/>
          </w:tcPr>
          <w:p w:rsidR="00013E2A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3.4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Разговорная речь. Просьба, извинение</w:t>
            </w:r>
          </w:p>
        </w:tc>
        <w:tc>
          <w:tcPr>
            <w:tcW w:w="1559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3.5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Официально-деловой стиль.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Объявление</w:t>
            </w:r>
          </w:p>
        </w:tc>
        <w:tc>
          <w:tcPr>
            <w:tcW w:w="1559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3.6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Научно-учебный </w:t>
            </w:r>
            <w:proofErr w:type="spellStart"/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подстиль</w:t>
            </w:r>
            <w:proofErr w:type="spellEnd"/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 План ответа на уроке, план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т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екста</w:t>
            </w:r>
          </w:p>
        </w:tc>
        <w:tc>
          <w:tcPr>
            <w:tcW w:w="1559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3.7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Публицистический стиль.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Устное выступление</w:t>
            </w:r>
          </w:p>
        </w:tc>
        <w:tc>
          <w:tcPr>
            <w:tcW w:w="1559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3.8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Язык художественной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литературы.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Литературная сказка</w:t>
            </w:r>
          </w:p>
        </w:tc>
        <w:tc>
          <w:tcPr>
            <w:tcW w:w="1559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3.9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Язык художественной литературы.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Рассказ</w:t>
            </w:r>
          </w:p>
        </w:tc>
        <w:tc>
          <w:tcPr>
            <w:tcW w:w="1559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9B6FD7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3.10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Особенности языка фольклорных текстов</w:t>
            </w:r>
          </w:p>
        </w:tc>
        <w:tc>
          <w:tcPr>
            <w:tcW w:w="1559" w:type="dxa"/>
          </w:tcPr>
          <w:p w:rsidR="00013E2A" w:rsidRPr="007E37D3" w:rsidRDefault="006A4ADF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013E2A" w:rsidRPr="007E37D3" w:rsidTr="0066161B">
        <w:tc>
          <w:tcPr>
            <w:tcW w:w="675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3.11</w:t>
            </w:r>
          </w:p>
        </w:tc>
        <w:tc>
          <w:tcPr>
            <w:tcW w:w="6667" w:type="dxa"/>
          </w:tcPr>
          <w:p w:rsidR="00013E2A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Текст и его строение.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Представление проектных,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работа № 3</w:t>
            </w:r>
          </w:p>
        </w:tc>
        <w:tc>
          <w:tcPr>
            <w:tcW w:w="1559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13E2A" w:rsidRPr="007E37D3" w:rsidRDefault="009B6FD7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013E2A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013E2A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013E2A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6161B" w:rsidRPr="007E37D3" w:rsidTr="006A071E">
        <w:tc>
          <w:tcPr>
            <w:tcW w:w="7342" w:type="dxa"/>
            <w:gridSpan w:val="2"/>
          </w:tcPr>
          <w:p w:rsidR="0066161B" w:rsidRPr="007E37D3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7E37D3" w:rsidRDefault="0070001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6487" w:type="dxa"/>
            <w:gridSpan w:val="4"/>
          </w:tcPr>
          <w:p w:rsidR="0066161B" w:rsidRPr="007E37D3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6161B" w:rsidRPr="007E37D3" w:rsidTr="006A071E">
        <w:tc>
          <w:tcPr>
            <w:tcW w:w="7342" w:type="dxa"/>
            <w:gridSpan w:val="2"/>
          </w:tcPr>
          <w:p w:rsidR="0066161B" w:rsidRPr="007E37D3" w:rsidRDefault="00013E2A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Резервное время</w:t>
            </w:r>
          </w:p>
        </w:tc>
        <w:tc>
          <w:tcPr>
            <w:tcW w:w="1559" w:type="dxa"/>
          </w:tcPr>
          <w:p w:rsidR="0066161B" w:rsidRPr="007E37D3" w:rsidRDefault="00013E2A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6161B" w:rsidRPr="007E37D3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161B" w:rsidRPr="007E37D3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6161B" w:rsidRPr="007E37D3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6161B" w:rsidRPr="007E37D3" w:rsidRDefault="009B6FD7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2" w:history="1">
              <w:r w:rsidR="00206078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6161B" w:rsidRPr="007E37D3" w:rsidTr="006A071E">
        <w:tc>
          <w:tcPr>
            <w:tcW w:w="7342" w:type="dxa"/>
            <w:gridSpan w:val="2"/>
          </w:tcPr>
          <w:p w:rsidR="0066161B" w:rsidRPr="007E37D3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66161B" w:rsidRPr="007E37D3" w:rsidRDefault="0070001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66161B" w:rsidRPr="007E37D3" w:rsidRDefault="00700011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6161B" w:rsidRPr="007E37D3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6161B" w:rsidRPr="007E37D3" w:rsidRDefault="0066161B" w:rsidP="00A62B64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6161B" w:rsidRPr="007E37D3" w:rsidRDefault="0066161B" w:rsidP="00B96371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</w:tbl>
    <w:p w:rsidR="0087482E" w:rsidRPr="007E37D3" w:rsidRDefault="0087482E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FE52CE" w:rsidRPr="007E37D3" w:rsidRDefault="00FE52CE" w:rsidP="00FE52C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7E37D3">
        <w:rPr>
          <w:caps/>
          <w:color w:val="000000"/>
          <w:sz w:val="24"/>
          <w:szCs w:val="24"/>
        </w:rPr>
        <w:t>6 класс</w:t>
      </w: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5"/>
        <w:gridCol w:w="6667"/>
        <w:gridCol w:w="1559"/>
        <w:gridCol w:w="1417"/>
        <w:gridCol w:w="1276"/>
        <w:gridCol w:w="1074"/>
        <w:gridCol w:w="2720"/>
      </w:tblGrid>
      <w:tr w:rsidR="00FE52CE" w:rsidRPr="007E37D3" w:rsidTr="001963CE">
        <w:tc>
          <w:tcPr>
            <w:tcW w:w="675" w:type="dxa"/>
            <w:vMerge w:val="restart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№</w:t>
            </w:r>
          </w:p>
        </w:tc>
        <w:tc>
          <w:tcPr>
            <w:tcW w:w="6667" w:type="dxa"/>
            <w:vMerge w:val="restart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5326" w:type="dxa"/>
            <w:gridSpan w:val="4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FE52CE" w:rsidRPr="007E37D3" w:rsidTr="001963CE">
        <w:tc>
          <w:tcPr>
            <w:tcW w:w="675" w:type="dxa"/>
            <w:vMerge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</w:t>
            </w:r>
          </w:p>
        </w:tc>
        <w:tc>
          <w:tcPr>
            <w:tcW w:w="3767" w:type="dxa"/>
            <w:gridSpan w:val="3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Из них</w:t>
            </w:r>
          </w:p>
        </w:tc>
        <w:tc>
          <w:tcPr>
            <w:tcW w:w="2720" w:type="dxa"/>
            <w:vMerge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FE52CE" w:rsidRPr="007E37D3" w:rsidTr="001963CE">
        <w:tc>
          <w:tcPr>
            <w:tcW w:w="675" w:type="dxa"/>
            <w:vMerge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proofErr w:type="spellStart"/>
            <w:proofErr w:type="gramStart"/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Практи-ческие</w:t>
            </w:r>
            <w:proofErr w:type="spellEnd"/>
            <w:proofErr w:type="gramEnd"/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работы</w:t>
            </w: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2720" w:type="dxa"/>
            <w:vMerge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FE52CE" w:rsidRPr="007E37D3" w:rsidTr="001963CE">
        <w:tc>
          <w:tcPr>
            <w:tcW w:w="15388" w:type="dxa"/>
            <w:gridSpan w:val="7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1. Язык и культура.</w:t>
            </w:r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1.1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Краткая история русского литературного языка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3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FE52CE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1.2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Диалекты как часть народной культуры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Лексические заимствования как результат взаимодействия национальных культур.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Особенности освоения иноязычной лексики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1.4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Современные неологизмы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1.5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Национально-культурная специфика русской фразеологии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1.6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Лексика и фразеология русского языка с точки зрения отражения в ней культуры и истории народа - носителя языка. Представление проектных, 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1 </w:t>
            </w:r>
          </w:p>
        </w:tc>
        <w:tc>
          <w:tcPr>
            <w:tcW w:w="1559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E52CE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7342" w:type="dxa"/>
            <w:gridSpan w:val="2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6487" w:type="dxa"/>
            <w:gridSpan w:val="4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FE52CE" w:rsidRPr="007E37D3" w:rsidTr="001963CE">
        <w:tc>
          <w:tcPr>
            <w:tcW w:w="15388" w:type="dxa"/>
            <w:gridSpan w:val="7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2. Культура речи.</w:t>
            </w:r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2.1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орфоэпические нормы современного русского литературного языка. Стилистические особенности произношения и ударения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39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FE52CE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2.2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лексические нормы современного русского литературного языка. Синонимы, антонимы, омонимы и точность речи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2.3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грамматические нормы современного русского литературного языка. Особенности словоизменения имён существительных, имён прилагательных, местоимений‚ порядковых и количественных числительных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2.4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Речевой этикет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2.5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«Правила хорошей речи». Представление проектных, 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2 </w:t>
            </w:r>
          </w:p>
        </w:tc>
        <w:tc>
          <w:tcPr>
            <w:tcW w:w="1559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E52CE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7342" w:type="dxa"/>
            <w:gridSpan w:val="2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 w:rsidR="00FE52CE"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487" w:type="dxa"/>
            <w:gridSpan w:val="4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FE52CE" w:rsidRPr="007E37D3" w:rsidTr="001963CE">
        <w:tc>
          <w:tcPr>
            <w:tcW w:w="15388" w:type="dxa"/>
            <w:gridSpan w:val="7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3. Речь. Речевая деятельность. Текст.</w:t>
            </w:r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3.1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Эффективные приёмы чтения.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Этапы работы с текстом 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4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FE52CE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3.2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Тематическое единство текста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45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FE52CE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3.3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Тексты описательного типа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3.4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Разговорная речь. Рассказ о событии.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Бывальщина</w:t>
            </w:r>
            <w:proofErr w:type="gramEnd"/>
          </w:p>
        </w:tc>
        <w:tc>
          <w:tcPr>
            <w:tcW w:w="1559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3.5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Научный стиль.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Словарная статья 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3.6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Научное сообщение. Устный ответ. Виды ответов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675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3.7</w:t>
            </w:r>
          </w:p>
        </w:tc>
        <w:tc>
          <w:tcPr>
            <w:tcW w:w="666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Диалог с текстом. Представление проектных, 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3 </w:t>
            </w:r>
          </w:p>
        </w:tc>
        <w:tc>
          <w:tcPr>
            <w:tcW w:w="1559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E52CE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7342" w:type="dxa"/>
            <w:gridSpan w:val="2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Итого по разделу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6487" w:type="dxa"/>
            <w:gridSpan w:val="4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FE52CE" w:rsidRPr="007E37D3" w:rsidTr="001963CE">
        <w:tc>
          <w:tcPr>
            <w:tcW w:w="7342" w:type="dxa"/>
            <w:gridSpan w:val="2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Резервное время</w:t>
            </w:r>
          </w:p>
        </w:tc>
        <w:tc>
          <w:tcPr>
            <w:tcW w:w="1559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1" w:history="1">
              <w:r w:rsidR="00FE52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FE52CE" w:rsidRPr="007E37D3" w:rsidTr="001963CE">
        <w:tc>
          <w:tcPr>
            <w:tcW w:w="7342" w:type="dxa"/>
            <w:gridSpan w:val="2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FE52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FE52CE" w:rsidRPr="007E37D3" w:rsidRDefault="00FE52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</w:tbl>
    <w:p w:rsidR="00FE52CE" w:rsidRPr="007E37D3" w:rsidRDefault="00FE52CE" w:rsidP="00FE52CE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6F69C9" w:rsidRPr="007E37D3" w:rsidRDefault="006F69C9" w:rsidP="006F69C9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7E37D3">
        <w:rPr>
          <w:caps/>
          <w:color w:val="000000"/>
          <w:sz w:val="24"/>
          <w:szCs w:val="24"/>
        </w:rPr>
        <w:t>7  класс</w:t>
      </w: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5"/>
        <w:gridCol w:w="6667"/>
        <w:gridCol w:w="1559"/>
        <w:gridCol w:w="1417"/>
        <w:gridCol w:w="1276"/>
        <w:gridCol w:w="1074"/>
        <w:gridCol w:w="2720"/>
      </w:tblGrid>
      <w:tr w:rsidR="006F69C9" w:rsidRPr="007E37D3" w:rsidTr="001963CE">
        <w:tc>
          <w:tcPr>
            <w:tcW w:w="675" w:type="dxa"/>
            <w:vMerge w:val="restart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№</w:t>
            </w:r>
          </w:p>
        </w:tc>
        <w:tc>
          <w:tcPr>
            <w:tcW w:w="6667" w:type="dxa"/>
            <w:vMerge w:val="restart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5326" w:type="dxa"/>
            <w:gridSpan w:val="4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6F69C9" w:rsidRPr="007E37D3" w:rsidTr="001963CE">
        <w:tc>
          <w:tcPr>
            <w:tcW w:w="675" w:type="dxa"/>
            <w:vMerge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</w:t>
            </w:r>
          </w:p>
        </w:tc>
        <w:tc>
          <w:tcPr>
            <w:tcW w:w="3767" w:type="dxa"/>
            <w:gridSpan w:val="3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Из них</w:t>
            </w:r>
          </w:p>
        </w:tc>
        <w:tc>
          <w:tcPr>
            <w:tcW w:w="2720" w:type="dxa"/>
            <w:vMerge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F69C9" w:rsidRPr="007E37D3" w:rsidTr="001963CE">
        <w:tc>
          <w:tcPr>
            <w:tcW w:w="675" w:type="dxa"/>
            <w:vMerge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proofErr w:type="spellStart"/>
            <w:proofErr w:type="gramStart"/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Практи-ческие</w:t>
            </w:r>
            <w:proofErr w:type="spellEnd"/>
            <w:proofErr w:type="gramEnd"/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работы</w:t>
            </w: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2720" w:type="dxa"/>
            <w:vMerge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F69C9" w:rsidRPr="007E37D3" w:rsidTr="001963CE">
        <w:tc>
          <w:tcPr>
            <w:tcW w:w="15388" w:type="dxa"/>
            <w:gridSpan w:val="7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1. Язык и культура.</w:t>
            </w:r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1.1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Русский язык как развивающееся явление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2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6F69C9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1.2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Устаревшие слова - живые свидетели истории.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Историзмы  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1.3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Архаизмы в составе устаревших слов русского языка и их особенности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1.4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Перераспределение пластов лексики между активным и пассивным запасом слов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1.5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Употребление иноязычных слов как проблема культуры речи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1.6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Русский язык как развивающееся явление. </w:t>
            </w:r>
          </w:p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Представление проектных, 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1 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69C9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7342" w:type="dxa"/>
            <w:gridSpan w:val="2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6487" w:type="dxa"/>
            <w:gridSpan w:val="4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F69C9" w:rsidRPr="007E37D3" w:rsidTr="001963CE">
        <w:tc>
          <w:tcPr>
            <w:tcW w:w="15388" w:type="dxa"/>
            <w:gridSpan w:val="7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2. Культура речи.</w:t>
            </w:r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2.1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орфоэпические нормы современного русского литературного языка. Нормы акцентологии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58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6F69C9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2.2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лексические нормы современного русского литературного языка.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Паронимы и точность речи 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2.3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грамматические нормы современного русского литературного языка.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Типичные грамматические ошибки</w:t>
            </w:r>
            <w:r w:rsidRPr="007E37D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2.4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Речевой этикет: русская этикетная речевая манера общения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2.5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«Давайте поговорим о русском речевом этикете!».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Представление проектных, 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2 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6F69C9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F69C9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7342" w:type="dxa"/>
            <w:gridSpan w:val="2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Итого по разделу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6487" w:type="dxa"/>
            <w:gridSpan w:val="4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F69C9" w:rsidRPr="007E37D3" w:rsidTr="001963CE">
        <w:tc>
          <w:tcPr>
            <w:tcW w:w="15388" w:type="dxa"/>
            <w:gridSpan w:val="7"/>
          </w:tcPr>
          <w:p w:rsidR="006F69C9" w:rsidRPr="007E37D3" w:rsidRDefault="006F69C9" w:rsidP="006F69C9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Раздел 3.  Речь. </w:t>
            </w:r>
            <w:r w:rsidR="001963CE"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Речевая деятельность. </w:t>
            </w: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Текст.</w:t>
            </w:r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3.1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Традиции русского речевого общения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63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6F69C9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3.2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Текст.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Виды абзацев. Заголовки текстов,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их типы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64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6F69C9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3.3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Разговорная речь. Спор и дискуссия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3.4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Публицистический стиль. Путевые заметки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3.5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Текст рекламного объявления, его языковые и структурные особенности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3.6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Язык художественной литературы.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Притча 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675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3.7</w:t>
            </w:r>
          </w:p>
        </w:tc>
        <w:tc>
          <w:tcPr>
            <w:tcW w:w="666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признаки текста. Представление проектных, 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3 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69C9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7342" w:type="dxa"/>
            <w:gridSpan w:val="2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487" w:type="dxa"/>
            <w:gridSpan w:val="4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6F69C9" w:rsidRPr="007E37D3" w:rsidTr="001963CE">
        <w:tc>
          <w:tcPr>
            <w:tcW w:w="7342" w:type="dxa"/>
            <w:gridSpan w:val="2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Резервное время</w:t>
            </w:r>
          </w:p>
        </w:tc>
        <w:tc>
          <w:tcPr>
            <w:tcW w:w="1559" w:type="dxa"/>
          </w:tcPr>
          <w:p w:rsidR="006F69C9" w:rsidRPr="007E37D3" w:rsidRDefault="006A4ADF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0" w:history="1">
              <w:r w:rsidR="006F69C9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6F69C9" w:rsidRPr="007E37D3" w:rsidTr="001963CE">
        <w:tc>
          <w:tcPr>
            <w:tcW w:w="7342" w:type="dxa"/>
            <w:gridSpan w:val="2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6F69C9" w:rsidRPr="007E37D3" w:rsidRDefault="006A4ADF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6F69C9" w:rsidRPr="007E37D3" w:rsidRDefault="006F69C9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</w:tbl>
    <w:p w:rsidR="006F69C9" w:rsidRPr="007E37D3" w:rsidRDefault="006F69C9" w:rsidP="006F69C9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1963CE" w:rsidRPr="007E37D3" w:rsidRDefault="001963CE" w:rsidP="001963C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7E37D3">
        <w:rPr>
          <w:caps/>
          <w:color w:val="000000"/>
          <w:sz w:val="24"/>
          <w:szCs w:val="24"/>
        </w:rPr>
        <w:t>8  класс</w:t>
      </w: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5"/>
        <w:gridCol w:w="6667"/>
        <w:gridCol w:w="1559"/>
        <w:gridCol w:w="1417"/>
        <w:gridCol w:w="1276"/>
        <w:gridCol w:w="1074"/>
        <w:gridCol w:w="2720"/>
      </w:tblGrid>
      <w:tr w:rsidR="001963CE" w:rsidRPr="007E37D3" w:rsidTr="001963CE">
        <w:tc>
          <w:tcPr>
            <w:tcW w:w="675" w:type="dxa"/>
            <w:vMerge w:val="restart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№</w:t>
            </w:r>
          </w:p>
        </w:tc>
        <w:tc>
          <w:tcPr>
            <w:tcW w:w="6667" w:type="dxa"/>
            <w:vMerge w:val="restart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5326" w:type="dxa"/>
            <w:gridSpan w:val="4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1963CE" w:rsidRPr="007E37D3" w:rsidTr="001963CE">
        <w:tc>
          <w:tcPr>
            <w:tcW w:w="675" w:type="dxa"/>
            <w:vMerge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</w:t>
            </w:r>
          </w:p>
        </w:tc>
        <w:tc>
          <w:tcPr>
            <w:tcW w:w="3767" w:type="dxa"/>
            <w:gridSpan w:val="3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Из них</w:t>
            </w:r>
          </w:p>
        </w:tc>
        <w:tc>
          <w:tcPr>
            <w:tcW w:w="2720" w:type="dxa"/>
            <w:vMerge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963CE" w:rsidRPr="007E37D3" w:rsidTr="001963CE">
        <w:tc>
          <w:tcPr>
            <w:tcW w:w="675" w:type="dxa"/>
            <w:vMerge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proofErr w:type="spellStart"/>
            <w:proofErr w:type="gramStart"/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Практи-ческие</w:t>
            </w:r>
            <w:proofErr w:type="spellEnd"/>
            <w:proofErr w:type="gramEnd"/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работы</w:t>
            </w: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2720" w:type="dxa"/>
            <w:vMerge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963CE" w:rsidRPr="007E37D3" w:rsidTr="001963CE">
        <w:tc>
          <w:tcPr>
            <w:tcW w:w="15388" w:type="dxa"/>
            <w:gridSpan w:val="7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1. Язык и культура.</w:t>
            </w:r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1.1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Исконно русская лексика и её особенности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1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1963CE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1.2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Старославянизмы и их роль в развитии русского литературного языка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1.3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Иноязычные слова в разговорной речи, дисплейных текстах, современной публицистике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1.4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Речевой этикет в русской культуре и его основные особенности.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Русский человек в обращении к другим 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Развитие лексического состава русского языка: история и современность. Представление проектных, 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1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963CE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7342" w:type="dxa"/>
            <w:gridSpan w:val="2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6487" w:type="dxa"/>
            <w:gridSpan w:val="4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963CE" w:rsidRPr="007E37D3" w:rsidTr="001963CE">
        <w:tc>
          <w:tcPr>
            <w:tcW w:w="15388" w:type="dxa"/>
            <w:gridSpan w:val="7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2. Культура речи.</w:t>
            </w:r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2.1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орфоэпические нормы современного русского литературного языка. Типичные орфоэпические и акцентологические ошибки в современной речи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76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1963CE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2.2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лексические нормы современного русского литературного языка.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Терминология и точность речи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2.3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грамматические нормы. Типичные грамматические ошибки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в согласовании и управлении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2.4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Особенности современного речевого этикета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2.5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«Без грамматической ошибки я русской речи не люблю (А. С. Пушкин). Ошибки в речи современного школьника». Презентация проектных, 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2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7342" w:type="dxa"/>
            <w:gridSpan w:val="2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6487" w:type="dxa"/>
            <w:gridSpan w:val="4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963CE" w:rsidRPr="007E37D3" w:rsidTr="001963CE">
        <w:tc>
          <w:tcPr>
            <w:tcW w:w="15388" w:type="dxa"/>
            <w:gridSpan w:val="7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3.  Речь. Речевая деятельность. Текст.</w:t>
            </w:r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3.1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Информация: способы и средства её получения и переработки. Слушание как вид речевой деятельности. Эффективные приёмы слушания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81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1963CE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3.2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Аргументация. Правила эффективной аргументации. Доказательство и его структура.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Виды доказательств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82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1963CE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3.3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Разговорная речь. </w:t>
            </w:r>
            <w:proofErr w:type="spellStart"/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Самопрезентация</w:t>
            </w:r>
            <w:proofErr w:type="spellEnd"/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3.4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Научный стиль речи. Реферат.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Учебно-научная дискуссия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3.5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Язык художественной литературы. Сочинение в жанре письма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675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3.6</w:t>
            </w:r>
          </w:p>
        </w:tc>
        <w:tc>
          <w:tcPr>
            <w:tcW w:w="666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Эффективные приёмы работы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 текстом. Представление проектных, 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3</w:t>
            </w:r>
          </w:p>
        </w:tc>
        <w:tc>
          <w:tcPr>
            <w:tcW w:w="1559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9B6FD7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7342" w:type="dxa"/>
            <w:gridSpan w:val="2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1963CE" w:rsidRPr="007E37D3" w:rsidRDefault="001755C6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6487" w:type="dxa"/>
            <w:gridSpan w:val="4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963CE" w:rsidRPr="007E37D3" w:rsidTr="001963CE">
        <w:tc>
          <w:tcPr>
            <w:tcW w:w="7342" w:type="dxa"/>
            <w:gridSpan w:val="2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Резервное время</w:t>
            </w:r>
          </w:p>
        </w:tc>
        <w:tc>
          <w:tcPr>
            <w:tcW w:w="1559" w:type="dxa"/>
          </w:tcPr>
          <w:p w:rsidR="001963CE" w:rsidRPr="007E37D3" w:rsidRDefault="006A4ADF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9B6FD7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87" w:history="1">
              <w:r w:rsidR="001963CE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1963CE" w:rsidRPr="007E37D3" w:rsidTr="001963CE">
        <w:tc>
          <w:tcPr>
            <w:tcW w:w="7342" w:type="dxa"/>
            <w:gridSpan w:val="2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1963CE" w:rsidRPr="007E37D3" w:rsidRDefault="006A4ADF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1963CE" w:rsidRPr="007E37D3" w:rsidRDefault="00700011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1963CE" w:rsidRPr="007E37D3" w:rsidRDefault="001963CE" w:rsidP="001963CE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</w:tbl>
    <w:p w:rsidR="001963CE" w:rsidRPr="007E37D3" w:rsidRDefault="001963CE" w:rsidP="001963CE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906485" w:rsidRPr="007E37D3" w:rsidRDefault="00906485" w:rsidP="00906485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7E37D3">
        <w:rPr>
          <w:caps/>
          <w:color w:val="000000"/>
          <w:sz w:val="24"/>
          <w:szCs w:val="24"/>
        </w:rPr>
        <w:t>9  класс</w:t>
      </w: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5"/>
        <w:gridCol w:w="6667"/>
        <w:gridCol w:w="1559"/>
        <w:gridCol w:w="1417"/>
        <w:gridCol w:w="1276"/>
        <w:gridCol w:w="1074"/>
        <w:gridCol w:w="2720"/>
      </w:tblGrid>
      <w:tr w:rsidR="00906485" w:rsidRPr="007E37D3" w:rsidTr="001D01C5">
        <w:tc>
          <w:tcPr>
            <w:tcW w:w="675" w:type="dxa"/>
            <w:vMerge w:val="restart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№</w:t>
            </w:r>
          </w:p>
        </w:tc>
        <w:tc>
          <w:tcPr>
            <w:tcW w:w="6667" w:type="dxa"/>
            <w:vMerge w:val="restart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5326" w:type="dxa"/>
            <w:gridSpan w:val="4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906485" w:rsidRPr="007E37D3" w:rsidTr="001D01C5">
        <w:tc>
          <w:tcPr>
            <w:tcW w:w="675" w:type="dxa"/>
            <w:vMerge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</w:t>
            </w:r>
          </w:p>
        </w:tc>
        <w:tc>
          <w:tcPr>
            <w:tcW w:w="3767" w:type="dxa"/>
            <w:gridSpan w:val="3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Из них</w:t>
            </w:r>
          </w:p>
        </w:tc>
        <w:tc>
          <w:tcPr>
            <w:tcW w:w="2720" w:type="dxa"/>
            <w:vMerge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06485" w:rsidRPr="007E37D3" w:rsidTr="001D01C5">
        <w:tc>
          <w:tcPr>
            <w:tcW w:w="675" w:type="dxa"/>
            <w:vMerge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667" w:type="dxa"/>
            <w:vMerge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proofErr w:type="spellStart"/>
            <w:proofErr w:type="gramStart"/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Практи-ческие</w:t>
            </w:r>
            <w:proofErr w:type="spellEnd"/>
            <w:proofErr w:type="gramEnd"/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работы</w:t>
            </w: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2720" w:type="dxa"/>
            <w:vMerge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06485" w:rsidRPr="007E37D3" w:rsidTr="001D01C5">
        <w:tc>
          <w:tcPr>
            <w:tcW w:w="15388" w:type="dxa"/>
            <w:gridSpan w:val="7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1. Язык и культура.</w:t>
            </w:r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1.1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Отражение в русском языке культуры и истории русского народа.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Ключевые слова русской культуры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88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906485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1.2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Крылатые слова и выражения в русском языке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89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1.3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Развитие русского языка как закономерный процесс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1.4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Активизация процесса заимствования иноязычных слов. Словообразовательные неологизмы в современном русском языке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91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1.5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Переосмысление значений слов в современном русском языке. Стилистическая переоценка слов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в современном русском литературном языке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1.6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Русский язык как зеркало национальной культуры и истории народа. Представление проектных, исследовательских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1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06485" w:rsidRPr="007E37D3" w:rsidRDefault="009B6FD7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700011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93" w:history="1">
              <w:r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7342" w:type="dxa"/>
            <w:gridSpan w:val="2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6487" w:type="dxa"/>
            <w:gridSpan w:val="4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06485" w:rsidRPr="007E37D3" w:rsidTr="001D01C5">
        <w:tc>
          <w:tcPr>
            <w:tcW w:w="15388" w:type="dxa"/>
            <w:gridSpan w:val="7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2. Культура речи.</w:t>
            </w:r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2.1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орфоэпические нормы современного русского литературного языка.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Активные процессы в области произношения и ударения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4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906485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2.2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Основные лексические нормы современного русского литературного языка.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Лексическая сочетаемость слова и точность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95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2.3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Основные грамматические нормы современного русского </w:t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литературного языка.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Типичные ошибки в предложно-падежном управлении, в построении простого осложнённого и сложного предложений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96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Речевой этикет в электронной коммуникации, в ситуациях делового общения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97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2.5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«Языковой вкус </w:t>
            </w:r>
            <w:proofErr w:type="gramStart"/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интернет-эпохи</w:t>
            </w:r>
            <w:proofErr w:type="gramEnd"/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в России». Общение в Интернете. Представление результатов проектных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 № 2 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06485" w:rsidRPr="007E37D3" w:rsidRDefault="009B6FD7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7342" w:type="dxa"/>
            <w:gridSpan w:val="2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6487" w:type="dxa"/>
            <w:gridSpan w:val="4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06485" w:rsidRPr="007E37D3" w:rsidTr="001D01C5">
        <w:tc>
          <w:tcPr>
            <w:tcW w:w="15388" w:type="dxa"/>
            <w:gridSpan w:val="7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Раздел 3.  Речь. Речевая деятельность. Текст.</w:t>
            </w:r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3.1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Русский язык в Интернете 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99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906485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3.2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Виды преобразования текстов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00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  <w:r w:rsidR="00906485" w:rsidRPr="007E37D3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3.3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Разговорная речь. Анекдот, шутка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B6FD7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101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3.4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Официально-деловой стиль. Деловое письмо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102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3.5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Учебно-научный стиль. Доклад, сообщение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103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3.6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Публицистический стиль. Проблемный очерк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rPr>
                <w:rFonts w:ascii="Times New Roman" w:hAnsi="Times New Roman"/>
                <w:sz w:val="24"/>
                <w:szCs w:val="24"/>
              </w:rPr>
            </w:pPr>
            <w:hyperlink r:id="rId104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3.7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Язык художественной литературы. Прецедентные тексты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105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675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3.8</w:t>
            </w:r>
          </w:p>
        </w:tc>
        <w:tc>
          <w:tcPr>
            <w:tcW w:w="666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Текст и способы его представления. Язык Интернета. Представление результатов проектных работ.</w:t>
            </w:r>
            <w:r w:rsidRPr="007E37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E37D3">
              <w:rPr>
                <w:rStyle w:val="af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Проверочная работа № 3 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06485" w:rsidRPr="007E37D3" w:rsidRDefault="009B6FD7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>
            <w:pPr>
              <w:rPr>
                <w:rFonts w:ascii="Times New Roman" w:hAnsi="Times New Roman"/>
                <w:sz w:val="24"/>
                <w:szCs w:val="24"/>
              </w:rPr>
            </w:pPr>
            <w:hyperlink r:id="rId106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7342" w:type="dxa"/>
            <w:gridSpan w:val="2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 по разделу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487" w:type="dxa"/>
            <w:gridSpan w:val="4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906485" w:rsidRPr="007E37D3" w:rsidTr="001D01C5">
        <w:tc>
          <w:tcPr>
            <w:tcW w:w="7342" w:type="dxa"/>
            <w:gridSpan w:val="2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Резервное время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B6FD7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hyperlink r:id="rId107" w:history="1">
              <w:r w:rsidR="00906485" w:rsidRPr="007E37D3">
                <w:rPr>
                  <w:rStyle w:val="af2"/>
                  <w:rFonts w:ascii="Times New Roman" w:hAnsi="Times New Roman"/>
                  <w:kern w:val="0"/>
                  <w:sz w:val="24"/>
                  <w:szCs w:val="24"/>
                </w:rPr>
                <w:t>https://rosuchebnik.ru</w:t>
              </w:r>
            </w:hyperlink>
          </w:p>
        </w:tc>
      </w:tr>
      <w:tr w:rsidR="00906485" w:rsidRPr="007E37D3" w:rsidTr="001D01C5">
        <w:tc>
          <w:tcPr>
            <w:tcW w:w="7342" w:type="dxa"/>
            <w:gridSpan w:val="2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b/>
                <w:kern w:val="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E37D3">
              <w:rPr>
                <w:rFonts w:ascii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906485" w:rsidRPr="007E37D3" w:rsidRDefault="00700011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20" w:type="dxa"/>
          </w:tcPr>
          <w:p w:rsidR="00906485" w:rsidRPr="007E37D3" w:rsidRDefault="00906485" w:rsidP="001D01C5">
            <w:pPr>
              <w:widowControl/>
              <w:suppressAutoHyphens w:val="0"/>
              <w:overflowPunct/>
              <w:autoSpaceDE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</w:tbl>
    <w:p w:rsidR="00906485" w:rsidRPr="007E37D3" w:rsidRDefault="00906485" w:rsidP="00906485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FE52CE" w:rsidRPr="007E37D3" w:rsidRDefault="00FE52CE" w:rsidP="00B96371">
      <w:pPr>
        <w:widowControl/>
        <w:suppressAutoHyphens w:val="0"/>
        <w:overflowPunct/>
        <w:autoSpaceDE/>
        <w:textAlignment w:val="auto"/>
        <w:rPr>
          <w:rFonts w:ascii="Times New Roman" w:hAnsi="Times New Roman"/>
          <w:kern w:val="0"/>
          <w:sz w:val="24"/>
          <w:szCs w:val="24"/>
        </w:rPr>
      </w:pPr>
    </w:p>
    <w:sectPr w:rsidR="00FE52CE" w:rsidRPr="007E37D3" w:rsidSect="00B96371">
      <w:pgSz w:w="16838" w:h="11906" w:orient="landscape"/>
      <w:pgMar w:top="993" w:right="53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Droid Sans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4"/>
    <w:multiLevelType w:val="singleLevel"/>
    <w:tmpl w:val="00000004"/>
    <w:name w:val="WW8Num9"/>
    <w:lvl w:ilvl="0">
      <w:start w:val="3"/>
      <w:numFmt w:val="decimal"/>
      <w:lvlText w:val="%1."/>
      <w:lvlJc w:val="left"/>
      <w:pPr>
        <w:tabs>
          <w:tab w:val="num" w:pos="208"/>
        </w:tabs>
        <w:ind w:left="928" w:hanging="360"/>
      </w:pPr>
    </w:lvl>
  </w:abstractNum>
  <w:abstractNum w:abstractNumId="3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3C01F1C"/>
    <w:multiLevelType w:val="multilevel"/>
    <w:tmpl w:val="5196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867C94"/>
    <w:multiLevelType w:val="multilevel"/>
    <w:tmpl w:val="0978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516726"/>
    <w:multiLevelType w:val="multilevel"/>
    <w:tmpl w:val="C0D2C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4A565C"/>
    <w:multiLevelType w:val="multilevel"/>
    <w:tmpl w:val="78FCD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8C2CC2"/>
    <w:multiLevelType w:val="multilevel"/>
    <w:tmpl w:val="904A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0B58EC"/>
    <w:multiLevelType w:val="multilevel"/>
    <w:tmpl w:val="5824D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E51EC4"/>
    <w:multiLevelType w:val="multilevel"/>
    <w:tmpl w:val="FA566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344D95"/>
    <w:multiLevelType w:val="multilevel"/>
    <w:tmpl w:val="3A2E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5435B7"/>
    <w:multiLevelType w:val="multilevel"/>
    <w:tmpl w:val="EFF4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3D01E7"/>
    <w:multiLevelType w:val="multilevel"/>
    <w:tmpl w:val="4EB2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CD2F5D"/>
    <w:multiLevelType w:val="multilevel"/>
    <w:tmpl w:val="92FE9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0B3967"/>
    <w:multiLevelType w:val="multilevel"/>
    <w:tmpl w:val="D1AEA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F7446E"/>
    <w:multiLevelType w:val="multilevel"/>
    <w:tmpl w:val="C4CA1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3D0590"/>
    <w:multiLevelType w:val="multilevel"/>
    <w:tmpl w:val="2FC88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59723C"/>
    <w:multiLevelType w:val="multilevel"/>
    <w:tmpl w:val="814A5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9B6C56"/>
    <w:multiLevelType w:val="multilevel"/>
    <w:tmpl w:val="CE68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D52737"/>
    <w:multiLevelType w:val="multilevel"/>
    <w:tmpl w:val="2896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200D36"/>
    <w:multiLevelType w:val="multilevel"/>
    <w:tmpl w:val="E1226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417C0B"/>
    <w:multiLevelType w:val="multilevel"/>
    <w:tmpl w:val="F904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EF5497"/>
    <w:multiLevelType w:val="multilevel"/>
    <w:tmpl w:val="EE340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6028ED"/>
    <w:multiLevelType w:val="multilevel"/>
    <w:tmpl w:val="6942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2914DA"/>
    <w:multiLevelType w:val="multilevel"/>
    <w:tmpl w:val="2AA4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55614B8"/>
    <w:multiLevelType w:val="multilevel"/>
    <w:tmpl w:val="F26A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CD7C04"/>
    <w:multiLevelType w:val="multilevel"/>
    <w:tmpl w:val="130AD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495DCB"/>
    <w:multiLevelType w:val="multilevel"/>
    <w:tmpl w:val="0B924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2C488B"/>
    <w:multiLevelType w:val="multilevel"/>
    <w:tmpl w:val="7A885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D04CD9"/>
    <w:multiLevelType w:val="multilevel"/>
    <w:tmpl w:val="F12E0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E24F8D"/>
    <w:multiLevelType w:val="multilevel"/>
    <w:tmpl w:val="2632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47060F"/>
    <w:multiLevelType w:val="multilevel"/>
    <w:tmpl w:val="2DC41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2C1150"/>
    <w:multiLevelType w:val="multilevel"/>
    <w:tmpl w:val="ADAC0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C816E0F"/>
    <w:multiLevelType w:val="multilevel"/>
    <w:tmpl w:val="27843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9D3768"/>
    <w:multiLevelType w:val="multilevel"/>
    <w:tmpl w:val="82347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A4048C7"/>
    <w:multiLevelType w:val="multilevel"/>
    <w:tmpl w:val="6DEEB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1"/>
  </w:num>
  <w:num w:numId="3">
    <w:abstractNumId w:val="20"/>
  </w:num>
  <w:num w:numId="4">
    <w:abstractNumId w:val="28"/>
  </w:num>
  <w:num w:numId="5">
    <w:abstractNumId w:val="6"/>
  </w:num>
  <w:num w:numId="6">
    <w:abstractNumId w:val="5"/>
  </w:num>
  <w:num w:numId="7">
    <w:abstractNumId w:val="18"/>
  </w:num>
  <w:num w:numId="8">
    <w:abstractNumId w:val="12"/>
  </w:num>
  <w:num w:numId="9">
    <w:abstractNumId w:val="15"/>
  </w:num>
  <w:num w:numId="10">
    <w:abstractNumId w:val="10"/>
  </w:num>
  <w:num w:numId="11">
    <w:abstractNumId w:val="25"/>
  </w:num>
  <w:num w:numId="12">
    <w:abstractNumId w:val="23"/>
  </w:num>
  <w:num w:numId="13">
    <w:abstractNumId w:val="33"/>
  </w:num>
  <w:num w:numId="14">
    <w:abstractNumId w:val="26"/>
  </w:num>
  <w:num w:numId="15">
    <w:abstractNumId w:val="22"/>
  </w:num>
  <w:num w:numId="16">
    <w:abstractNumId w:val="31"/>
  </w:num>
  <w:num w:numId="17">
    <w:abstractNumId w:val="32"/>
  </w:num>
  <w:num w:numId="18">
    <w:abstractNumId w:val="17"/>
  </w:num>
  <w:num w:numId="19">
    <w:abstractNumId w:val="14"/>
  </w:num>
  <w:num w:numId="20">
    <w:abstractNumId w:val="4"/>
  </w:num>
  <w:num w:numId="21">
    <w:abstractNumId w:val="36"/>
  </w:num>
  <w:num w:numId="22">
    <w:abstractNumId w:val="30"/>
  </w:num>
  <w:num w:numId="23">
    <w:abstractNumId w:val="34"/>
  </w:num>
  <w:num w:numId="24">
    <w:abstractNumId w:val="29"/>
  </w:num>
  <w:num w:numId="25">
    <w:abstractNumId w:val="24"/>
  </w:num>
  <w:num w:numId="26">
    <w:abstractNumId w:val="21"/>
  </w:num>
  <w:num w:numId="27">
    <w:abstractNumId w:val="7"/>
  </w:num>
  <w:num w:numId="28">
    <w:abstractNumId w:val="27"/>
  </w:num>
  <w:num w:numId="29">
    <w:abstractNumId w:val="19"/>
  </w:num>
  <w:num w:numId="30">
    <w:abstractNumId w:val="13"/>
  </w:num>
  <w:num w:numId="31">
    <w:abstractNumId w:val="16"/>
  </w:num>
  <w:num w:numId="32">
    <w:abstractNumId w:val="8"/>
  </w:num>
  <w:num w:numId="33">
    <w:abstractNumId w:val="35"/>
  </w:num>
  <w:num w:numId="34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0D"/>
    <w:rsid w:val="00013E2A"/>
    <w:rsid w:val="00083953"/>
    <w:rsid w:val="000C69A6"/>
    <w:rsid w:val="00112F65"/>
    <w:rsid w:val="001755C6"/>
    <w:rsid w:val="001963CE"/>
    <w:rsid w:val="001A6A97"/>
    <w:rsid w:val="001C74B0"/>
    <w:rsid w:val="00206078"/>
    <w:rsid w:val="00226139"/>
    <w:rsid w:val="0031728D"/>
    <w:rsid w:val="00435F43"/>
    <w:rsid w:val="00474C72"/>
    <w:rsid w:val="004D7CB0"/>
    <w:rsid w:val="00552CA2"/>
    <w:rsid w:val="0066161B"/>
    <w:rsid w:val="006A071E"/>
    <w:rsid w:val="006A4ADF"/>
    <w:rsid w:val="006C5DC0"/>
    <w:rsid w:val="006F69C9"/>
    <w:rsid w:val="00700011"/>
    <w:rsid w:val="00707344"/>
    <w:rsid w:val="007E37D3"/>
    <w:rsid w:val="008266A1"/>
    <w:rsid w:val="0086640D"/>
    <w:rsid w:val="0087482E"/>
    <w:rsid w:val="008B3F08"/>
    <w:rsid w:val="00906485"/>
    <w:rsid w:val="009B6FD7"/>
    <w:rsid w:val="00A131AA"/>
    <w:rsid w:val="00A62B64"/>
    <w:rsid w:val="00B07D1F"/>
    <w:rsid w:val="00B86C1D"/>
    <w:rsid w:val="00B96371"/>
    <w:rsid w:val="00BE485B"/>
    <w:rsid w:val="00C61BE0"/>
    <w:rsid w:val="00CA4093"/>
    <w:rsid w:val="00CF05BF"/>
    <w:rsid w:val="00D06DF5"/>
    <w:rsid w:val="00D25AEA"/>
    <w:rsid w:val="00D4152D"/>
    <w:rsid w:val="00E9520D"/>
    <w:rsid w:val="00EF7669"/>
    <w:rsid w:val="00FE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37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styleId="1">
    <w:name w:val="heading 1"/>
    <w:basedOn w:val="a"/>
    <w:link w:val="10"/>
    <w:uiPriority w:val="9"/>
    <w:qFormat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B86C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06DF5"/>
    <w:pPr>
      <w:keepNext/>
      <w:keepLines/>
      <w:widowControl/>
      <w:overflowPunct/>
      <w:autoSpaceDE/>
      <w:autoSpaceDN/>
      <w:spacing w:before="200"/>
      <w:textAlignment w:val="auto"/>
      <w:outlineLvl w:val="2"/>
    </w:pPr>
    <w:rPr>
      <w:rFonts w:ascii="Cambria" w:hAnsi="Cambria"/>
      <w:b/>
      <w:bCs/>
      <w:color w:val="4F81BD"/>
      <w:kern w:val="2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D06DF5"/>
    <w:pPr>
      <w:keepNext/>
      <w:keepLines/>
      <w:numPr>
        <w:ilvl w:val="3"/>
        <w:numId w:val="1"/>
      </w:numPr>
      <w:overflowPunct/>
      <w:autoSpaceDE/>
      <w:autoSpaceDN/>
      <w:spacing w:before="200"/>
      <w:outlineLvl w:val="3"/>
    </w:pPr>
    <w:rPr>
      <w:rFonts w:ascii="Cambria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3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20">
    <w:name w:val="Заголовок 2 Знак"/>
    <w:basedOn w:val="a0"/>
    <w:link w:val="2"/>
    <w:rsid w:val="00B86C1D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eastAsia="ru-RU"/>
    </w:rPr>
  </w:style>
  <w:style w:type="table" w:styleId="a4">
    <w:name w:val="Table Grid"/>
    <w:basedOn w:val="a1"/>
    <w:uiPriority w:val="59"/>
    <w:rsid w:val="00EF7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06DF5"/>
    <w:rPr>
      <w:rFonts w:ascii="Cambria" w:eastAsia="Times New Roman" w:hAnsi="Cambria" w:cs="Times New Roman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D06DF5"/>
    <w:rPr>
      <w:rFonts w:ascii="Cambria" w:eastAsia="Times New Roman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numbering" w:customStyle="1" w:styleId="11">
    <w:name w:val="Нет списка1"/>
    <w:next w:val="a2"/>
    <w:semiHidden/>
    <w:unhideWhenUsed/>
    <w:rsid w:val="00D06DF5"/>
  </w:style>
  <w:style w:type="paragraph" w:customStyle="1" w:styleId="Standard">
    <w:name w:val="Standard"/>
    <w:rsid w:val="00D06DF5"/>
    <w:pPr>
      <w:suppressAutoHyphens/>
      <w:textAlignment w:val="baseline"/>
    </w:pPr>
    <w:rPr>
      <w:rFonts w:ascii="Calibri" w:eastAsia="SimSun" w:hAnsi="Calibri" w:cs="Tahoma"/>
      <w:kern w:val="1"/>
      <w:lang w:eastAsia="zh-CN"/>
    </w:rPr>
  </w:style>
  <w:style w:type="paragraph" w:customStyle="1" w:styleId="101">
    <w:name w:val="Основной текст (10)1"/>
    <w:basedOn w:val="Standard"/>
    <w:rsid w:val="00D06DF5"/>
    <w:pPr>
      <w:shd w:val="clear" w:color="auto" w:fill="FFFFFF"/>
      <w:spacing w:before="180" w:after="60" w:line="288" w:lineRule="exact"/>
      <w:jc w:val="both"/>
    </w:pPr>
    <w:rPr>
      <w:rFonts w:ascii="Times New Roman" w:hAnsi="Times New Roman" w:cs="Times New Roman"/>
      <w:sz w:val="21"/>
      <w:szCs w:val="21"/>
    </w:rPr>
  </w:style>
  <w:style w:type="paragraph" w:styleId="a5">
    <w:name w:val="Body Text"/>
    <w:basedOn w:val="a"/>
    <w:link w:val="a6"/>
    <w:rsid w:val="00D06DF5"/>
    <w:pPr>
      <w:widowControl/>
      <w:overflowPunct/>
      <w:autoSpaceDE/>
      <w:autoSpaceDN/>
      <w:spacing w:after="120"/>
      <w:textAlignment w:val="auto"/>
    </w:pPr>
    <w:rPr>
      <w:rFonts w:ascii="Times New Roman" w:hAnsi="Times New Roman"/>
      <w:kern w:val="2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D06DF5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List Paragraph"/>
    <w:basedOn w:val="a"/>
    <w:link w:val="a8"/>
    <w:qFormat/>
    <w:rsid w:val="00D06DF5"/>
    <w:pPr>
      <w:widowControl/>
      <w:suppressAutoHyphens w:val="0"/>
      <w:overflowPunct/>
      <w:autoSpaceDE/>
      <w:autoSpaceDN/>
      <w:spacing w:after="200" w:line="276" w:lineRule="auto"/>
      <w:ind w:left="720"/>
      <w:contextualSpacing/>
      <w:textAlignment w:val="auto"/>
    </w:pPr>
    <w:rPr>
      <w:kern w:val="0"/>
    </w:rPr>
  </w:style>
  <w:style w:type="character" w:customStyle="1" w:styleId="a8">
    <w:name w:val="Абзац списка Знак"/>
    <w:link w:val="a7"/>
    <w:locked/>
    <w:rsid w:val="00D06DF5"/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D06DF5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paragraph" w:customStyle="1" w:styleId="12">
    <w:name w:val="Абзац списка1"/>
    <w:basedOn w:val="a"/>
    <w:uiPriority w:val="99"/>
    <w:rsid w:val="00D06DF5"/>
    <w:pPr>
      <w:widowControl/>
      <w:suppressAutoHyphens w:val="0"/>
      <w:overflowPunct/>
      <w:autoSpaceDE/>
      <w:autoSpaceDN/>
      <w:ind w:left="720"/>
      <w:textAlignment w:val="auto"/>
    </w:pPr>
    <w:rPr>
      <w:rFonts w:eastAsia="Calibri"/>
      <w:kern w:val="0"/>
      <w:sz w:val="24"/>
      <w:szCs w:val="24"/>
    </w:rPr>
  </w:style>
  <w:style w:type="paragraph" w:styleId="a9">
    <w:name w:val="endnote text"/>
    <w:basedOn w:val="a"/>
    <w:link w:val="aa"/>
    <w:rsid w:val="00D06DF5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D06D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rsid w:val="00D06DF5"/>
    <w:rPr>
      <w:vertAlign w:val="superscript"/>
    </w:rPr>
  </w:style>
  <w:style w:type="paragraph" w:styleId="ac">
    <w:name w:val="header"/>
    <w:basedOn w:val="a"/>
    <w:link w:val="ad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rsid w:val="00D06DF5"/>
    <w:pPr>
      <w:widowControl/>
      <w:suppressAutoHyphens w:val="0"/>
      <w:overflowPunct/>
      <w:autoSpaceDE/>
      <w:autoSpaceDN/>
      <w:textAlignment w:val="auto"/>
    </w:pPr>
    <w:rPr>
      <w:rFonts w:ascii="Tahoma" w:hAnsi="Tahoma" w:cs="Tahoma"/>
      <w:kern w:val="0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D06DF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06DF5"/>
  </w:style>
  <w:style w:type="character" w:customStyle="1" w:styleId="WW8Num1z0">
    <w:name w:val="WW8Num1z0"/>
    <w:rsid w:val="00D06DF5"/>
    <w:rPr>
      <w:rFonts w:ascii="Symbol" w:hAnsi="Symbol" w:cs="Symbol" w:hint="default"/>
    </w:rPr>
  </w:style>
  <w:style w:type="character" w:customStyle="1" w:styleId="WW8Num1z1">
    <w:name w:val="WW8Num1z1"/>
    <w:rsid w:val="00D06DF5"/>
    <w:rPr>
      <w:rFonts w:ascii="Courier New" w:hAnsi="Courier New" w:cs="Courier New" w:hint="default"/>
    </w:rPr>
  </w:style>
  <w:style w:type="character" w:customStyle="1" w:styleId="WW8Num1z2">
    <w:name w:val="WW8Num1z2"/>
    <w:rsid w:val="00D06DF5"/>
    <w:rPr>
      <w:rFonts w:ascii="Wingdings" w:hAnsi="Wingdings" w:cs="Wingdings" w:hint="default"/>
    </w:rPr>
  </w:style>
  <w:style w:type="character" w:customStyle="1" w:styleId="WW8Num2z0">
    <w:name w:val="WW8Num2z0"/>
    <w:rsid w:val="00D06DF5"/>
    <w:rPr>
      <w:rFonts w:ascii="Symbol" w:hAnsi="Symbol" w:cs="Symbol" w:hint="default"/>
      <w:sz w:val="20"/>
    </w:rPr>
  </w:style>
  <w:style w:type="character" w:customStyle="1" w:styleId="WW8Num2z1">
    <w:name w:val="WW8Num2z1"/>
    <w:rsid w:val="00D06DF5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D06DF5"/>
    <w:rPr>
      <w:rFonts w:ascii="Wingdings" w:hAnsi="Wingdings" w:cs="Wingdings" w:hint="default"/>
      <w:sz w:val="20"/>
    </w:rPr>
  </w:style>
  <w:style w:type="character" w:customStyle="1" w:styleId="WW8Num3z0">
    <w:name w:val="WW8Num3z0"/>
    <w:rsid w:val="00D06DF5"/>
  </w:style>
  <w:style w:type="character" w:customStyle="1" w:styleId="WW8Num3z1">
    <w:name w:val="WW8Num3z1"/>
    <w:rsid w:val="00D06DF5"/>
  </w:style>
  <w:style w:type="character" w:customStyle="1" w:styleId="WW8Num3z2">
    <w:name w:val="WW8Num3z2"/>
    <w:rsid w:val="00D06DF5"/>
  </w:style>
  <w:style w:type="character" w:customStyle="1" w:styleId="WW8Num3z3">
    <w:name w:val="WW8Num3z3"/>
    <w:rsid w:val="00D06DF5"/>
  </w:style>
  <w:style w:type="character" w:customStyle="1" w:styleId="WW8Num3z4">
    <w:name w:val="WW8Num3z4"/>
    <w:rsid w:val="00D06DF5"/>
  </w:style>
  <w:style w:type="character" w:customStyle="1" w:styleId="WW8Num3z5">
    <w:name w:val="WW8Num3z5"/>
    <w:rsid w:val="00D06DF5"/>
  </w:style>
  <w:style w:type="character" w:customStyle="1" w:styleId="WW8Num3z6">
    <w:name w:val="WW8Num3z6"/>
    <w:rsid w:val="00D06DF5"/>
  </w:style>
  <w:style w:type="character" w:customStyle="1" w:styleId="WW8Num3z7">
    <w:name w:val="WW8Num3z7"/>
    <w:rsid w:val="00D06DF5"/>
  </w:style>
  <w:style w:type="character" w:customStyle="1" w:styleId="WW8Num3z8">
    <w:name w:val="WW8Num3z8"/>
    <w:rsid w:val="00D06DF5"/>
  </w:style>
  <w:style w:type="character" w:customStyle="1" w:styleId="WW8Num4z0">
    <w:name w:val="WW8Num4z0"/>
    <w:rsid w:val="00D06DF5"/>
    <w:rPr>
      <w:rFonts w:ascii="Symbol" w:hAnsi="Symbol" w:cs="Symbol" w:hint="default"/>
      <w:sz w:val="20"/>
    </w:rPr>
  </w:style>
  <w:style w:type="character" w:customStyle="1" w:styleId="WW8Num4z1">
    <w:name w:val="WW8Num4z1"/>
    <w:rsid w:val="00D06DF5"/>
    <w:rPr>
      <w:rFonts w:ascii="Courier New" w:hAnsi="Courier New" w:cs="Courier New" w:hint="default"/>
      <w:sz w:val="20"/>
    </w:rPr>
  </w:style>
  <w:style w:type="character" w:customStyle="1" w:styleId="WW8Num4z2">
    <w:name w:val="WW8Num4z2"/>
    <w:rsid w:val="00D06DF5"/>
    <w:rPr>
      <w:rFonts w:ascii="Wingdings" w:hAnsi="Wingdings" w:cs="Wingdings" w:hint="default"/>
      <w:sz w:val="20"/>
    </w:rPr>
  </w:style>
  <w:style w:type="character" w:customStyle="1" w:styleId="WW8Num5z0">
    <w:name w:val="WW8Num5z0"/>
    <w:rsid w:val="00D06DF5"/>
    <w:rPr>
      <w:rFonts w:ascii="Symbol" w:hAnsi="Symbol" w:cs="Symbol" w:hint="default"/>
      <w:sz w:val="20"/>
    </w:rPr>
  </w:style>
  <w:style w:type="character" w:customStyle="1" w:styleId="WW8Num5z1">
    <w:name w:val="WW8Num5z1"/>
    <w:rsid w:val="00D06DF5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D06DF5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D06DF5"/>
  </w:style>
  <w:style w:type="character" w:customStyle="1" w:styleId="WW8Num6z1">
    <w:name w:val="WW8Num6z1"/>
    <w:rsid w:val="00D06DF5"/>
  </w:style>
  <w:style w:type="character" w:customStyle="1" w:styleId="WW8Num6z2">
    <w:name w:val="WW8Num6z2"/>
    <w:rsid w:val="00D06DF5"/>
  </w:style>
  <w:style w:type="character" w:customStyle="1" w:styleId="WW8Num6z3">
    <w:name w:val="WW8Num6z3"/>
    <w:rsid w:val="00D06DF5"/>
  </w:style>
  <w:style w:type="character" w:customStyle="1" w:styleId="WW8Num6z4">
    <w:name w:val="WW8Num6z4"/>
    <w:rsid w:val="00D06DF5"/>
  </w:style>
  <w:style w:type="character" w:customStyle="1" w:styleId="WW8Num6z5">
    <w:name w:val="WW8Num6z5"/>
    <w:rsid w:val="00D06DF5"/>
  </w:style>
  <w:style w:type="character" w:customStyle="1" w:styleId="WW8Num6z6">
    <w:name w:val="WW8Num6z6"/>
    <w:rsid w:val="00D06DF5"/>
  </w:style>
  <w:style w:type="character" w:customStyle="1" w:styleId="WW8Num6z7">
    <w:name w:val="WW8Num6z7"/>
    <w:rsid w:val="00D06DF5"/>
  </w:style>
  <w:style w:type="character" w:customStyle="1" w:styleId="WW8Num6z8">
    <w:name w:val="WW8Num6z8"/>
    <w:rsid w:val="00D06DF5"/>
  </w:style>
  <w:style w:type="character" w:customStyle="1" w:styleId="WW8Num7z0">
    <w:name w:val="WW8Num7z0"/>
    <w:rsid w:val="00D06DF5"/>
    <w:rPr>
      <w:rFonts w:ascii="Symbol" w:hAnsi="Symbol" w:cs="Symbol" w:hint="default"/>
      <w:sz w:val="20"/>
    </w:rPr>
  </w:style>
  <w:style w:type="character" w:customStyle="1" w:styleId="WW8Num7z1">
    <w:name w:val="WW8Num7z1"/>
    <w:rsid w:val="00D06DF5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D06DF5"/>
    <w:rPr>
      <w:rFonts w:ascii="Wingdings" w:hAnsi="Wingdings" w:cs="Wingdings" w:hint="default"/>
      <w:sz w:val="20"/>
    </w:rPr>
  </w:style>
  <w:style w:type="character" w:customStyle="1" w:styleId="13">
    <w:name w:val="Основной шрифт абзаца1"/>
    <w:rsid w:val="00D06DF5"/>
  </w:style>
  <w:style w:type="character" w:customStyle="1" w:styleId="c2">
    <w:name w:val="c2"/>
    <w:basedOn w:val="13"/>
    <w:rsid w:val="00D06DF5"/>
  </w:style>
  <w:style w:type="character" w:customStyle="1" w:styleId="c13c8">
    <w:name w:val="c13 c8"/>
    <w:basedOn w:val="13"/>
    <w:rsid w:val="00D06DF5"/>
  </w:style>
  <w:style w:type="character" w:customStyle="1" w:styleId="c4">
    <w:name w:val="c4"/>
    <w:basedOn w:val="13"/>
    <w:rsid w:val="00D06DF5"/>
  </w:style>
  <w:style w:type="character" w:styleId="af2">
    <w:name w:val="Hyperlink"/>
    <w:rsid w:val="00D06DF5"/>
    <w:rPr>
      <w:color w:val="0000FF"/>
      <w:u w:val="single"/>
    </w:rPr>
  </w:style>
  <w:style w:type="character" w:styleId="af3">
    <w:name w:val="FollowedHyperlink"/>
    <w:uiPriority w:val="99"/>
    <w:rsid w:val="00D06DF5"/>
    <w:rPr>
      <w:color w:val="0000FF"/>
      <w:u w:val="single"/>
    </w:rPr>
  </w:style>
  <w:style w:type="character" w:customStyle="1" w:styleId="c13">
    <w:name w:val="c13"/>
    <w:basedOn w:val="13"/>
    <w:rsid w:val="00D06DF5"/>
  </w:style>
  <w:style w:type="character" w:customStyle="1" w:styleId="c3c8">
    <w:name w:val="c3 c8"/>
    <w:basedOn w:val="13"/>
    <w:rsid w:val="00D06DF5"/>
  </w:style>
  <w:style w:type="character" w:customStyle="1" w:styleId="c3">
    <w:name w:val="c3"/>
    <w:basedOn w:val="13"/>
    <w:rsid w:val="00D06DF5"/>
  </w:style>
  <w:style w:type="character" w:customStyle="1" w:styleId="apple-converted-space">
    <w:name w:val="apple-converted-space"/>
    <w:basedOn w:val="13"/>
    <w:rsid w:val="00D06DF5"/>
  </w:style>
  <w:style w:type="character" w:customStyle="1" w:styleId="c13c18">
    <w:name w:val="c13 c18"/>
    <w:basedOn w:val="13"/>
    <w:rsid w:val="00D06DF5"/>
  </w:style>
  <w:style w:type="character" w:customStyle="1" w:styleId="c13c18c8">
    <w:name w:val="c13 c18 c8"/>
    <w:basedOn w:val="13"/>
    <w:rsid w:val="00D06DF5"/>
  </w:style>
  <w:style w:type="character" w:customStyle="1" w:styleId="c13c21">
    <w:name w:val="c13 c21"/>
    <w:basedOn w:val="13"/>
    <w:rsid w:val="00D06DF5"/>
  </w:style>
  <w:style w:type="character" w:customStyle="1" w:styleId="c5c25">
    <w:name w:val="c5 c25"/>
    <w:basedOn w:val="13"/>
    <w:rsid w:val="00D06DF5"/>
  </w:style>
  <w:style w:type="character" w:customStyle="1" w:styleId="c101">
    <w:name w:val="c101"/>
    <w:basedOn w:val="13"/>
    <w:rsid w:val="00D06DF5"/>
  </w:style>
  <w:style w:type="character" w:customStyle="1" w:styleId="af4">
    <w:name w:val="Без интервала Знак"/>
    <w:rsid w:val="00D06DF5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210">
    <w:name w:val="Основной текст (2) + Полужирный1"/>
    <w:rsid w:val="00D06DF5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14">
    <w:name w:val="Основной текст1"/>
    <w:uiPriority w:val="99"/>
    <w:rsid w:val="00D06DF5"/>
    <w:rPr>
      <w:rFonts w:ascii="Bookman Old Style" w:eastAsia="Times New Roman" w:hAnsi="Bookman Old Style" w:cs="Bookman Old Style"/>
      <w:spacing w:val="4"/>
      <w:sz w:val="15"/>
      <w:szCs w:val="15"/>
      <w:u w:val="none"/>
    </w:rPr>
  </w:style>
  <w:style w:type="character" w:customStyle="1" w:styleId="c1c6">
    <w:name w:val="c1 c6"/>
    <w:rsid w:val="00D06DF5"/>
  </w:style>
  <w:style w:type="paragraph" w:customStyle="1" w:styleId="af5">
    <w:name w:val="Заголовок"/>
    <w:basedOn w:val="a"/>
    <w:next w:val="a5"/>
    <w:rsid w:val="00D06DF5"/>
    <w:pPr>
      <w:keepNext/>
      <w:widowControl/>
      <w:overflowPunct/>
      <w:autoSpaceDE/>
      <w:autoSpaceDN/>
      <w:spacing w:before="240" w:after="120"/>
      <w:textAlignment w:val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6">
    <w:name w:val="List"/>
    <w:basedOn w:val="a5"/>
    <w:rsid w:val="00D06DF5"/>
    <w:rPr>
      <w:rFonts w:cs="Mangal"/>
      <w:kern w:val="1"/>
    </w:rPr>
  </w:style>
  <w:style w:type="paragraph" w:customStyle="1" w:styleId="15">
    <w:name w:val="Название1"/>
    <w:basedOn w:val="a"/>
    <w:rsid w:val="00D06DF5"/>
    <w:pPr>
      <w:widowControl/>
      <w:suppressLineNumbers/>
      <w:overflowPunct/>
      <w:autoSpaceDE/>
      <w:autoSpaceDN/>
      <w:spacing w:before="120" w:after="120"/>
      <w:textAlignment w:val="auto"/>
    </w:pPr>
    <w:rPr>
      <w:rFonts w:ascii="Times New Roman" w:hAnsi="Times New Roman" w:cs="Mangal"/>
      <w:i/>
      <w:iCs/>
      <w:kern w:val="1"/>
      <w:sz w:val="24"/>
      <w:szCs w:val="24"/>
      <w:lang w:eastAsia="ar-SA"/>
    </w:rPr>
  </w:style>
  <w:style w:type="paragraph" w:customStyle="1" w:styleId="16">
    <w:name w:val="Указатель1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 w:cs="Mangal"/>
      <w:kern w:val="1"/>
      <w:sz w:val="24"/>
      <w:szCs w:val="24"/>
      <w:lang w:eastAsia="ar-SA"/>
    </w:rPr>
  </w:style>
  <w:style w:type="paragraph" w:customStyle="1" w:styleId="c29">
    <w:name w:val="c2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9c11">
    <w:name w:val="c29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c11">
    <w:name w:val="c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">
    <w:name w:val="c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">
    <w:name w:val="c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5c11">
    <w:name w:val="c2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11">
    <w:name w:val="c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53">
    <w:name w:val="c7 c5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4">
    <w:name w:val="c7 c6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9">
    <w:name w:val="c7 c6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">
    <w:name w:val="c1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1c25">
    <w:name w:val="c11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c11">
    <w:name w:val="c2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c11">
    <w:name w:val="c14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">
    <w:name w:val="c2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5">
    <w:name w:val="c1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">
    <w:name w:val="c1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c103">
    <w:name w:val="c17 c10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styleId="af7">
    <w:name w:val="No Spacing"/>
    <w:qFormat/>
    <w:rsid w:val="00D06DF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15c25">
    <w:name w:val="c15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8">
    <w:name w:val="Содержимое таблицы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D06DF5"/>
    <w:pPr>
      <w:jc w:val="center"/>
    </w:pPr>
    <w:rPr>
      <w:b/>
      <w:bCs/>
    </w:rPr>
  </w:style>
  <w:style w:type="character" w:styleId="afa">
    <w:name w:val="Strong"/>
    <w:uiPriority w:val="22"/>
    <w:qFormat/>
    <w:rsid w:val="00D06DF5"/>
    <w:rPr>
      <w:b/>
      <w:bCs/>
    </w:rPr>
  </w:style>
  <w:style w:type="numbering" w:customStyle="1" w:styleId="31">
    <w:name w:val="Нет списка3"/>
    <w:next w:val="a2"/>
    <w:uiPriority w:val="99"/>
    <w:semiHidden/>
    <w:unhideWhenUsed/>
    <w:rsid w:val="00D06DF5"/>
  </w:style>
  <w:style w:type="character" w:customStyle="1" w:styleId="WW8Num8z0">
    <w:name w:val="WW8Num8z0"/>
    <w:rsid w:val="00D06DF5"/>
    <w:rPr>
      <w:rFonts w:ascii="Arial" w:hAnsi="Arial" w:cs="Arial"/>
    </w:rPr>
  </w:style>
  <w:style w:type="character" w:customStyle="1" w:styleId="WW8NumSt1z0">
    <w:name w:val="WW8NumSt1z0"/>
    <w:rsid w:val="00D06DF5"/>
    <w:rPr>
      <w:rFonts w:ascii="Arial" w:hAnsi="Arial" w:cs="Arial"/>
    </w:rPr>
  </w:style>
  <w:style w:type="character" w:customStyle="1" w:styleId="WW8NumSt2z0">
    <w:name w:val="WW8NumSt2z0"/>
    <w:rsid w:val="00D06DF5"/>
    <w:rPr>
      <w:rFonts w:ascii="Arial" w:hAnsi="Arial" w:cs="Arial"/>
    </w:rPr>
  </w:style>
  <w:style w:type="character" w:customStyle="1" w:styleId="WW8NumSt3z0">
    <w:name w:val="WW8NumSt3z0"/>
    <w:rsid w:val="00D06DF5"/>
    <w:rPr>
      <w:rFonts w:ascii="Arial" w:hAnsi="Arial" w:cs="Arial"/>
    </w:rPr>
  </w:style>
  <w:style w:type="character" w:customStyle="1" w:styleId="FontStyle43">
    <w:name w:val="Font Style43"/>
    <w:rsid w:val="00D06DF5"/>
    <w:rPr>
      <w:rFonts w:ascii="Times New Roman" w:hAnsi="Times New Roman" w:cs="Times New Roman"/>
      <w:sz w:val="18"/>
      <w:szCs w:val="18"/>
    </w:rPr>
  </w:style>
  <w:style w:type="character" w:styleId="afb">
    <w:name w:val="Emphasis"/>
    <w:qFormat/>
    <w:rsid w:val="00D06DF5"/>
    <w:rPr>
      <w:i/>
      <w:iCs/>
    </w:rPr>
  </w:style>
  <w:style w:type="character" w:customStyle="1" w:styleId="17">
    <w:name w:val="Верх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character" w:customStyle="1" w:styleId="18">
    <w:name w:val="Ниж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paragraph" w:customStyle="1" w:styleId="Textbodyindent">
    <w:name w:val="Text body indent"/>
    <w:basedOn w:val="Standard"/>
    <w:rsid w:val="00D06DF5"/>
    <w:pPr>
      <w:autoSpaceDE w:val="0"/>
      <w:spacing w:after="120" w:line="240" w:lineRule="auto"/>
      <w:ind w:left="283"/>
    </w:pPr>
    <w:rPr>
      <w:rFonts w:ascii="Liberation Serif" w:eastAsia="Droid Sans" w:hAnsi="Liberation Serif" w:cs="FreeSans"/>
      <w:color w:val="000000"/>
      <w:sz w:val="24"/>
      <w:szCs w:val="24"/>
      <w:lang w:eastAsia="hi-IN" w:bidi="hi-IN"/>
    </w:rPr>
  </w:style>
  <w:style w:type="paragraph" w:customStyle="1" w:styleId="Style4">
    <w:name w:val="Style4"/>
    <w:basedOn w:val="Standard"/>
    <w:rsid w:val="00D06DF5"/>
    <w:pPr>
      <w:widowControl w:val="0"/>
      <w:autoSpaceDE w:val="0"/>
      <w:spacing w:after="0" w:line="220" w:lineRule="exact"/>
      <w:ind w:firstLine="514"/>
      <w:jc w:val="both"/>
    </w:pPr>
    <w:rPr>
      <w:rFonts w:ascii="Times New Roman" w:eastAsia="Droid Sans" w:hAnsi="Times New Roman" w:cs="Times New Roman"/>
      <w:sz w:val="24"/>
      <w:szCs w:val="24"/>
      <w:lang w:eastAsia="hi-IN" w:bidi="hi-IN"/>
    </w:rPr>
  </w:style>
  <w:style w:type="paragraph" w:customStyle="1" w:styleId="default">
    <w:name w:val="default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D06DF5"/>
    <w:pPr>
      <w:widowControl w:val="0"/>
      <w:spacing w:after="140" w:line="288" w:lineRule="auto"/>
    </w:pPr>
    <w:rPr>
      <w:rFonts w:ascii="Liberation Serif" w:eastAsia="Droid Sans" w:hAnsi="Liberation Serif" w:cs="FreeSans"/>
      <w:sz w:val="24"/>
      <w:szCs w:val="24"/>
      <w:lang w:eastAsia="hi-IN" w:bidi="hi-IN"/>
    </w:rPr>
  </w:style>
  <w:style w:type="paragraph" w:customStyle="1" w:styleId="afc">
    <w:name w:val="Содержимое врезки"/>
    <w:basedOn w:val="a5"/>
    <w:rsid w:val="00D06DF5"/>
    <w:pPr>
      <w:widowControl w:val="0"/>
      <w:textAlignment w:val="baseline"/>
    </w:pPr>
    <w:rPr>
      <w:rFonts w:ascii="Liberation Serif" w:eastAsia="Droid Sans" w:hAnsi="Liberation Serif" w:cs="FreeSans"/>
      <w:kern w:val="1"/>
      <w:lang w:eastAsia="hi-IN" w:bidi="hi-IN"/>
    </w:rPr>
  </w:style>
  <w:style w:type="numbering" w:customStyle="1" w:styleId="41">
    <w:name w:val="Нет списка4"/>
    <w:next w:val="a2"/>
    <w:uiPriority w:val="99"/>
    <w:semiHidden/>
    <w:unhideWhenUsed/>
    <w:rsid w:val="00D06DF5"/>
  </w:style>
  <w:style w:type="paragraph" w:customStyle="1" w:styleId="22">
    <w:name w:val="Название2"/>
    <w:basedOn w:val="a"/>
    <w:next w:val="afd"/>
    <w:link w:val="19"/>
    <w:qFormat/>
    <w:rsid w:val="00D06DF5"/>
    <w:pPr>
      <w:widowControl/>
      <w:suppressAutoHyphens w:val="0"/>
      <w:overflowPunct/>
      <w:autoSpaceDE/>
      <w:autoSpaceDN/>
      <w:jc w:val="center"/>
      <w:textAlignment w:val="auto"/>
    </w:pPr>
    <w:rPr>
      <w:rFonts w:asciiTheme="minorHAnsi" w:eastAsia="Calibri" w:hAnsiTheme="minorHAnsi" w:cstheme="minorBidi"/>
      <w:b/>
      <w:kern w:val="0"/>
      <w:sz w:val="40"/>
      <w:lang w:eastAsia="en-US"/>
    </w:rPr>
  </w:style>
  <w:style w:type="character" w:customStyle="1" w:styleId="afe">
    <w:name w:val="Название Знак"/>
    <w:basedOn w:val="a0"/>
    <w:rsid w:val="00D06DF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tyle43">
    <w:name w:val="Style43"/>
    <w:basedOn w:val="a"/>
    <w:rsid w:val="00D06DF5"/>
    <w:pPr>
      <w:suppressAutoHyphens w:val="0"/>
      <w:overflowPunct/>
      <w:adjustRightInd w:val="0"/>
      <w:spacing w:line="67" w:lineRule="exact"/>
      <w:jc w:val="center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">
    <w:name w:val="Style7"/>
    <w:basedOn w:val="a"/>
    <w:rsid w:val="00D06DF5"/>
    <w:pPr>
      <w:suppressAutoHyphens w:val="0"/>
      <w:overflowPunct/>
      <w:adjustRightInd w:val="0"/>
      <w:spacing w:line="229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7">
    <w:name w:val="Style17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6">
    <w:name w:val="Style16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20">
    <w:name w:val="Style20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8">
    <w:name w:val="Style78"/>
    <w:basedOn w:val="a"/>
    <w:rsid w:val="00D06DF5"/>
    <w:pPr>
      <w:suppressAutoHyphens w:val="0"/>
      <w:overflowPunct/>
      <w:adjustRightInd w:val="0"/>
      <w:spacing w:line="259" w:lineRule="exact"/>
      <w:ind w:firstLine="533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9">
    <w:name w:val="Style19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50">
    <w:name w:val="Style50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4">
    <w:name w:val="Style64"/>
    <w:basedOn w:val="a"/>
    <w:rsid w:val="00D06DF5"/>
    <w:pPr>
      <w:suppressAutoHyphens w:val="0"/>
      <w:overflowPunct/>
      <w:adjustRightInd w:val="0"/>
      <w:spacing w:line="232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">
    <w:name w:val="Style6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42">
    <w:name w:val="Style42"/>
    <w:basedOn w:val="a"/>
    <w:rsid w:val="00D06DF5"/>
    <w:pPr>
      <w:suppressAutoHyphens w:val="0"/>
      <w:overflowPunct/>
      <w:adjustRightInd w:val="0"/>
      <w:spacing w:line="235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0">
    <w:name w:val="Style60"/>
    <w:basedOn w:val="a"/>
    <w:rsid w:val="00D06DF5"/>
    <w:pPr>
      <w:suppressAutoHyphens w:val="0"/>
      <w:overflowPunct/>
      <w:adjustRightInd w:val="0"/>
      <w:spacing w:line="466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33">
    <w:name w:val="Style33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character" w:customStyle="1" w:styleId="19">
    <w:name w:val="Название Знак1"/>
    <w:basedOn w:val="a0"/>
    <w:link w:val="22"/>
    <w:locked/>
    <w:rsid w:val="00D06DF5"/>
    <w:rPr>
      <w:rFonts w:eastAsia="Calibri"/>
      <w:b/>
      <w:sz w:val="40"/>
    </w:rPr>
  </w:style>
  <w:style w:type="character" w:customStyle="1" w:styleId="FontStyle80">
    <w:name w:val="Font Style80"/>
    <w:basedOn w:val="a0"/>
    <w:rsid w:val="00D06DF5"/>
    <w:rPr>
      <w:rFonts w:ascii="Arial" w:hAnsi="Arial" w:cs="Arial" w:hint="default"/>
      <w:b/>
      <w:bCs/>
      <w:sz w:val="22"/>
      <w:szCs w:val="22"/>
    </w:rPr>
  </w:style>
  <w:style w:type="character" w:customStyle="1" w:styleId="FontStyle92">
    <w:name w:val="Font Style92"/>
    <w:basedOn w:val="a0"/>
    <w:rsid w:val="00D06DF5"/>
    <w:rPr>
      <w:rFonts w:ascii="Arial" w:hAnsi="Arial" w:cs="Arial" w:hint="default"/>
      <w:sz w:val="20"/>
      <w:szCs w:val="20"/>
    </w:rPr>
  </w:style>
  <w:style w:type="character" w:customStyle="1" w:styleId="FontStyle90">
    <w:name w:val="Font Style90"/>
    <w:basedOn w:val="a0"/>
    <w:rsid w:val="00D06DF5"/>
    <w:rPr>
      <w:rFonts w:ascii="Arial" w:hAnsi="Arial" w:cs="Arial" w:hint="default"/>
      <w:i/>
      <w:iCs/>
      <w:spacing w:val="30"/>
      <w:sz w:val="26"/>
      <w:szCs w:val="26"/>
    </w:rPr>
  </w:style>
  <w:style w:type="character" w:customStyle="1" w:styleId="FontStyle84">
    <w:name w:val="Font Style84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99">
    <w:name w:val="Font Style99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111">
    <w:name w:val="Font Style111"/>
    <w:basedOn w:val="a0"/>
    <w:rsid w:val="00D06DF5"/>
    <w:rPr>
      <w:rFonts w:ascii="Arial" w:hAnsi="Arial" w:cs="Arial" w:hint="default"/>
      <w:b/>
      <w:bCs/>
      <w:smallCaps/>
      <w:sz w:val="20"/>
      <w:szCs w:val="20"/>
    </w:rPr>
  </w:style>
  <w:style w:type="table" w:customStyle="1" w:styleId="1a">
    <w:name w:val="Сетка таблицы1"/>
    <w:basedOn w:val="a1"/>
    <w:next w:val="a4"/>
    <w:rsid w:val="00D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Title"/>
    <w:basedOn w:val="a"/>
    <w:next w:val="a"/>
    <w:link w:val="23"/>
    <w:uiPriority w:val="10"/>
    <w:qFormat/>
    <w:rsid w:val="00D06DF5"/>
    <w:pPr>
      <w:widowControl/>
      <w:pBdr>
        <w:bottom w:val="single" w:sz="8" w:space="4" w:color="4F81BD" w:themeColor="accent1"/>
      </w:pBdr>
      <w:suppressAutoHyphens w:val="0"/>
      <w:overflowPunct/>
      <w:autoSpaceDE/>
      <w:autoSpaceDN/>
      <w:spacing w:after="300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23">
    <w:name w:val="Название Знак2"/>
    <w:basedOn w:val="a0"/>
    <w:link w:val="afd"/>
    <w:uiPriority w:val="10"/>
    <w:rsid w:val="00D06D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37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styleId="1">
    <w:name w:val="heading 1"/>
    <w:basedOn w:val="a"/>
    <w:link w:val="10"/>
    <w:uiPriority w:val="9"/>
    <w:qFormat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B86C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06DF5"/>
    <w:pPr>
      <w:keepNext/>
      <w:keepLines/>
      <w:widowControl/>
      <w:overflowPunct/>
      <w:autoSpaceDE/>
      <w:autoSpaceDN/>
      <w:spacing w:before="200"/>
      <w:textAlignment w:val="auto"/>
      <w:outlineLvl w:val="2"/>
    </w:pPr>
    <w:rPr>
      <w:rFonts w:ascii="Cambria" w:hAnsi="Cambria"/>
      <w:b/>
      <w:bCs/>
      <w:color w:val="4F81BD"/>
      <w:kern w:val="2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D06DF5"/>
    <w:pPr>
      <w:keepNext/>
      <w:keepLines/>
      <w:numPr>
        <w:ilvl w:val="3"/>
        <w:numId w:val="1"/>
      </w:numPr>
      <w:overflowPunct/>
      <w:autoSpaceDE/>
      <w:autoSpaceDN/>
      <w:spacing w:before="200"/>
      <w:outlineLvl w:val="3"/>
    </w:pPr>
    <w:rPr>
      <w:rFonts w:ascii="Cambria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3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20">
    <w:name w:val="Заголовок 2 Знак"/>
    <w:basedOn w:val="a0"/>
    <w:link w:val="2"/>
    <w:rsid w:val="00B86C1D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eastAsia="ru-RU"/>
    </w:rPr>
  </w:style>
  <w:style w:type="table" w:styleId="a4">
    <w:name w:val="Table Grid"/>
    <w:basedOn w:val="a1"/>
    <w:uiPriority w:val="59"/>
    <w:rsid w:val="00EF7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06DF5"/>
    <w:rPr>
      <w:rFonts w:ascii="Cambria" w:eastAsia="Times New Roman" w:hAnsi="Cambria" w:cs="Times New Roman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D06DF5"/>
    <w:rPr>
      <w:rFonts w:ascii="Cambria" w:eastAsia="Times New Roman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numbering" w:customStyle="1" w:styleId="11">
    <w:name w:val="Нет списка1"/>
    <w:next w:val="a2"/>
    <w:semiHidden/>
    <w:unhideWhenUsed/>
    <w:rsid w:val="00D06DF5"/>
  </w:style>
  <w:style w:type="paragraph" w:customStyle="1" w:styleId="Standard">
    <w:name w:val="Standard"/>
    <w:rsid w:val="00D06DF5"/>
    <w:pPr>
      <w:suppressAutoHyphens/>
      <w:textAlignment w:val="baseline"/>
    </w:pPr>
    <w:rPr>
      <w:rFonts w:ascii="Calibri" w:eastAsia="SimSun" w:hAnsi="Calibri" w:cs="Tahoma"/>
      <w:kern w:val="1"/>
      <w:lang w:eastAsia="zh-CN"/>
    </w:rPr>
  </w:style>
  <w:style w:type="paragraph" w:customStyle="1" w:styleId="101">
    <w:name w:val="Основной текст (10)1"/>
    <w:basedOn w:val="Standard"/>
    <w:rsid w:val="00D06DF5"/>
    <w:pPr>
      <w:shd w:val="clear" w:color="auto" w:fill="FFFFFF"/>
      <w:spacing w:before="180" w:after="60" w:line="288" w:lineRule="exact"/>
      <w:jc w:val="both"/>
    </w:pPr>
    <w:rPr>
      <w:rFonts w:ascii="Times New Roman" w:hAnsi="Times New Roman" w:cs="Times New Roman"/>
      <w:sz w:val="21"/>
      <w:szCs w:val="21"/>
    </w:rPr>
  </w:style>
  <w:style w:type="paragraph" w:styleId="a5">
    <w:name w:val="Body Text"/>
    <w:basedOn w:val="a"/>
    <w:link w:val="a6"/>
    <w:rsid w:val="00D06DF5"/>
    <w:pPr>
      <w:widowControl/>
      <w:overflowPunct/>
      <w:autoSpaceDE/>
      <w:autoSpaceDN/>
      <w:spacing w:after="120"/>
      <w:textAlignment w:val="auto"/>
    </w:pPr>
    <w:rPr>
      <w:rFonts w:ascii="Times New Roman" w:hAnsi="Times New Roman"/>
      <w:kern w:val="2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D06DF5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List Paragraph"/>
    <w:basedOn w:val="a"/>
    <w:link w:val="a8"/>
    <w:qFormat/>
    <w:rsid w:val="00D06DF5"/>
    <w:pPr>
      <w:widowControl/>
      <w:suppressAutoHyphens w:val="0"/>
      <w:overflowPunct/>
      <w:autoSpaceDE/>
      <w:autoSpaceDN/>
      <w:spacing w:after="200" w:line="276" w:lineRule="auto"/>
      <w:ind w:left="720"/>
      <w:contextualSpacing/>
      <w:textAlignment w:val="auto"/>
    </w:pPr>
    <w:rPr>
      <w:kern w:val="0"/>
    </w:rPr>
  </w:style>
  <w:style w:type="character" w:customStyle="1" w:styleId="a8">
    <w:name w:val="Абзац списка Знак"/>
    <w:link w:val="a7"/>
    <w:locked/>
    <w:rsid w:val="00D06DF5"/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D06DF5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paragraph" w:customStyle="1" w:styleId="12">
    <w:name w:val="Абзац списка1"/>
    <w:basedOn w:val="a"/>
    <w:uiPriority w:val="99"/>
    <w:rsid w:val="00D06DF5"/>
    <w:pPr>
      <w:widowControl/>
      <w:suppressAutoHyphens w:val="0"/>
      <w:overflowPunct/>
      <w:autoSpaceDE/>
      <w:autoSpaceDN/>
      <w:ind w:left="720"/>
      <w:textAlignment w:val="auto"/>
    </w:pPr>
    <w:rPr>
      <w:rFonts w:eastAsia="Calibri"/>
      <w:kern w:val="0"/>
      <w:sz w:val="24"/>
      <w:szCs w:val="24"/>
    </w:rPr>
  </w:style>
  <w:style w:type="paragraph" w:styleId="a9">
    <w:name w:val="endnote text"/>
    <w:basedOn w:val="a"/>
    <w:link w:val="aa"/>
    <w:rsid w:val="00D06DF5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D06D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rsid w:val="00D06DF5"/>
    <w:rPr>
      <w:vertAlign w:val="superscript"/>
    </w:rPr>
  </w:style>
  <w:style w:type="paragraph" w:styleId="ac">
    <w:name w:val="header"/>
    <w:basedOn w:val="a"/>
    <w:link w:val="ad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rsid w:val="00D06DF5"/>
    <w:pPr>
      <w:widowControl/>
      <w:suppressAutoHyphens w:val="0"/>
      <w:overflowPunct/>
      <w:autoSpaceDE/>
      <w:autoSpaceDN/>
      <w:textAlignment w:val="auto"/>
    </w:pPr>
    <w:rPr>
      <w:rFonts w:ascii="Tahoma" w:hAnsi="Tahoma" w:cs="Tahoma"/>
      <w:kern w:val="0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D06DF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06DF5"/>
  </w:style>
  <w:style w:type="character" w:customStyle="1" w:styleId="WW8Num1z0">
    <w:name w:val="WW8Num1z0"/>
    <w:rsid w:val="00D06DF5"/>
    <w:rPr>
      <w:rFonts w:ascii="Symbol" w:hAnsi="Symbol" w:cs="Symbol" w:hint="default"/>
    </w:rPr>
  </w:style>
  <w:style w:type="character" w:customStyle="1" w:styleId="WW8Num1z1">
    <w:name w:val="WW8Num1z1"/>
    <w:rsid w:val="00D06DF5"/>
    <w:rPr>
      <w:rFonts w:ascii="Courier New" w:hAnsi="Courier New" w:cs="Courier New" w:hint="default"/>
    </w:rPr>
  </w:style>
  <w:style w:type="character" w:customStyle="1" w:styleId="WW8Num1z2">
    <w:name w:val="WW8Num1z2"/>
    <w:rsid w:val="00D06DF5"/>
    <w:rPr>
      <w:rFonts w:ascii="Wingdings" w:hAnsi="Wingdings" w:cs="Wingdings" w:hint="default"/>
    </w:rPr>
  </w:style>
  <w:style w:type="character" w:customStyle="1" w:styleId="WW8Num2z0">
    <w:name w:val="WW8Num2z0"/>
    <w:rsid w:val="00D06DF5"/>
    <w:rPr>
      <w:rFonts w:ascii="Symbol" w:hAnsi="Symbol" w:cs="Symbol" w:hint="default"/>
      <w:sz w:val="20"/>
    </w:rPr>
  </w:style>
  <w:style w:type="character" w:customStyle="1" w:styleId="WW8Num2z1">
    <w:name w:val="WW8Num2z1"/>
    <w:rsid w:val="00D06DF5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D06DF5"/>
    <w:rPr>
      <w:rFonts w:ascii="Wingdings" w:hAnsi="Wingdings" w:cs="Wingdings" w:hint="default"/>
      <w:sz w:val="20"/>
    </w:rPr>
  </w:style>
  <w:style w:type="character" w:customStyle="1" w:styleId="WW8Num3z0">
    <w:name w:val="WW8Num3z0"/>
    <w:rsid w:val="00D06DF5"/>
  </w:style>
  <w:style w:type="character" w:customStyle="1" w:styleId="WW8Num3z1">
    <w:name w:val="WW8Num3z1"/>
    <w:rsid w:val="00D06DF5"/>
  </w:style>
  <w:style w:type="character" w:customStyle="1" w:styleId="WW8Num3z2">
    <w:name w:val="WW8Num3z2"/>
    <w:rsid w:val="00D06DF5"/>
  </w:style>
  <w:style w:type="character" w:customStyle="1" w:styleId="WW8Num3z3">
    <w:name w:val="WW8Num3z3"/>
    <w:rsid w:val="00D06DF5"/>
  </w:style>
  <w:style w:type="character" w:customStyle="1" w:styleId="WW8Num3z4">
    <w:name w:val="WW8Num3z4"/>
    <w:rsid w:val="00D06DF5"/>
  </w:style>
  <w:style w:type="character" w:customStyle="1" w:styleId="WW8Num3z5">
    <w:name w:val="WW8Num3z5"/>
    <w:rsid w:val="00D06DF5"/>
  </w:style>
  <w:style w:type="character" w:customStyle="1" w:styleId="WW8Num3z6">
    <w:name w:val="WW8Num3z6"/>
    <w:rsid w:val="00D06DF5"/>
  </w:style>
  <w:style w:type="character" w:customStyle="1" w:styleId="WW8Num3z7">
    <w:name w:val="WW8Num3z7"/>
    <w:rsid w:val="00D06DF5"/>
  </w:style>
  <w:style w:type="character" w:customStyle="1" w:styleId="WW8Num3z8">
    <w:name w:val="WW8Num3z8"/>
    <w:rsid w:val="00D06DF5"/>
  </w:style>
  <w:style w:type="character" w:customStyle="1" w:styleId="WW8Num4z0">
    <w:name w:val="WW8Num4z0"/>
    <w:rsid w:val="00D06DF5"/>
    <w:rPr>
      <w:rFonts w:ascii="Symbol" w:hAnsi="Symbol" w:cs="Symbol" w:hint="default"/>
      <w:sz w:val="20"/>
    </w:rPr>
  </w:style>
  <w:style w:type="character" w:customStyle="1" w:styleId="WW8Num4z1">
    <w:name w:val="WW8Num4z1"/>
    <w:rsid w:val="00D06DF5"/>
    <w:rPr>
      <w:rFonts w:ascii="Courier New" w:hAnsi="Courier New" w:cs="Courier New" w:hint="default"/>
      <w:sz w:val="20"/>
    </w:rPr>
  </w:style>
  <w:style w:type="character" w:customStyle="1" w:styleId="WW8Num4z2">
    <w:name w:val="WW8Num4z2"/>
    <w:rsid w:val="00D06DF5"/>
    <w:rPr>
      <w:rFonts w:ascii="Wingdings" w:hAnsi="Wingdings" w:cs="Wingdings" w:hint="default"/>
      <w:sz w:val="20"/>
    </w:rPr>
  </w:style>
  <w:style w:type="character" w:customStyle="1" w:styleId="WW8Num5z0">
    <w:name w:val="WW8Num5z0"/>
    <w:rsid w:val="00D06DF5"/>
    <w:rPr>
      <w:rFonts w:ascii="Symbol" w:hAnsi="Symbol" w:cs="Symbol" w:hint="default"/>
      <w:sz w:val="20"/>
    </w:rPr>
  </w:style>
  <w:style w:type="character" w:customStyle="1" w:styleId="WW8Num5z1">
    <w:name w:val="WW8Num5z1"/>
    <w:rsid w:val="00D06DF5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D06DF5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D06DF5"/>
  </w:style>
  <w:style w:type="character" w:customStyle="1" w:styleId="WW8Num6z1">
    <w:name w:val="WW8Num6z1"/>
    <w:rsid w:val="00D06DF5"/>
  </w:style>
  <w:style w:type="character" w:customStyle="1" w:styleId="WW8Num6z2">
    <w:name w:val="WW8Num6z2"/>
    <w:rsid w:val="00D06DF5"/>
  </w:style>
  <w:style w:type="character" w:customStyle="1" w:styleId="WW8Num6z3">
    <w:name w:val="WW8Num6z3"/>
    <w:rsid w:val="00D06DF5"/>
  </w:style>
  <w:style w:type="character" w:customStyle="1" w:styleId="WW8Num6z4">
    <w:name w:val="WW8Num6z4"/>
    <w:rsid w:val="00D06DF5"/>
  </w:style>
  <w:style w:type="character" w:customStyle="1" w:styleId="WW8Num6z5">
    <w:name w:val="WW8Num6z5"/>
    <w:rsid w:val="00D06DF5"/>
  </w:style>
  <w:style w:type="character" w:customStyle="1" w:styleId="WW8Num6z6">
    <w:name w:val="WW8Num6z6"/>
    <w:rsid w:val="00D06DF5"/>
  </w:style>
  <w:style w:type="character" w:customStyle="1" w:styleId="WW8Num6z7">
    <w:name w:val="WW8Num6z7"/>
    <w:rsid w:val="00D06DF5"/>
  </w:style>
  <w:style w:type="character" w:customStyle="1" w:styleId="WW8Num6z8">
    <w:name w:val="WW8Num6z8"/>
    <w:rsid w:val="00D06DF5"/>
  </w:style>
  <w:style w:type="character" w:customStyle="1" w:styleId="WW8Num7z0">
    <w:name w:val="WW8Num7z0"/>
    <w:rsid w:val="00D06DF5"/>
    <w:rPr>
      <w:rFonts w:ascii="Symbol" w:hAnsi="Symbol" w:cs="Symbol" w:hint="default"/>
      <w:sz w:val="20"/>
    </w:rPr>
  </w:style>
  <w:style w:type="character" w:customStyle="1" w:styleId="WW8Num7z1">
    <w:name w:val="WW8Num7z1"/>
    <w:rsid w:val="00D06DF5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D06DF5"/>
    <w:rPr>
      <w:rFonts w:ascii="Wingdings" w:hAnsi="Wingdings" w:cs="Wingdings" w:hint="default"/>
      <w:sz w:val="20"/>
    </w:rPr>
  </w:style>
  <w:style w:type="character" w:customStyle="1" w:styleId="13">
    <w:name w:val="Основной шрифт абзаца1"/>
    <w:rsid w:val="00D06DF5"/>
  </w:style>
  <w:style w:type="character" w:customStyle="1" w:styleId="c2">
    <w:name w:val="c2"/>
    <w:basedOn w:val="13"/>
    <w:rsid w:val="00D06DF5"/>
  </w:style>
  <w:style w:type="character" w:customStyle="1" w:styleId="c13c8">
    <w:name w:val="c13 c8"/>
    <w:basedOn w:val="13"/>
    <w:rsid w:val="00D06DF5"/>
  </w:style>
  <w:style w:type="character" w:customStyle="1" w:styleId="c4">
    <w:name w:val="c4"/>
    <w:basedOn w:val="13"/>
    <w:rsid w:val="00D06DF5"/>
  </w:style>
  <w:style w:type="character" w:styleId="af2">
    <w:name w:val="Hyperlink"/>
    <w:rsid w:val="00D06DF5"/>
    <w:rPr>
      <w:color w:val="0000FF"/>
      <w:u w:val="single"/>
    </w:rPr>
  </w:style>
  <w:style w:type="character" w:styleId="af3">
    <w:name w:val="FollowedHyperlink"/>
    <w:uiPriority w:val="99"/>
    <w:rsid w:val="00D06DF5"/>
    <w:rPr>
      <w:color w:val="0000FF"/>
      <w:u w:val="single"/>
    </w:rPr>
  </w:style>
  <w:style w:type="character" w:customStyle="1" w:styleId="c13">
    <w:name w:val="c13"/>
    <w:basedOn w:val="13"/>
    <w:rsid w:val="00D06DF5"/>
  </w:style>
  <w:style w:type="character" w:customStyle="1" w:styleId="c3c8">
    <w:name w:val="c3 c8"/>
    <w:basedOn w:val="13"/>
    <w:rsid w:val="00D06DF5"/>
  </w:style>
  <w:style w:type="character" w:customStyle="1" w:styleId="c3">
    <w:name w:val="c3"/>
    <w:basedOn w:val="13"/>
    <w:rsid w:val="00D06DF5"/>
  </w:style>
  <w:style w:type="character" w:customStyle="1" w:styleId="apple-converted-space">
    <w:name w:val="apple-converted-space"/>
    <w:basedOn w:val="13"/>
    <w:rsid w:val="00D06DF5"/>
  </w:style>
  <w:style w:type="character" w:customStyle="1" w:styleId="c13c18">
    <w:name w:val="c13 c18"/>
    <w:basedOn w:val="13"/>
    <w:rsid w:val="00D06DF5"/>
  </w:style>
  <w:style w:type="character" w:customStyle="1" w:styleId="c13c18c8">
    <w:name w:val="c13 c18 c8"/>
    <w:basedOn w:val="13"/>
    <w:rsid w:val="00D06DF5"/>
  </w:style>
  <w:style w:type="character" w:customStyle="1" w:styleId="c13c21">
    <w:name w:val="c13 c21"/>
    <w:basedOn w:val="13"/>
    <w:rsid w:val="00D06DF5"/>
  </w:style>
  <w:style w:type="character" w:customStyle="1" w:styleId="c5c25">
    <w:name w:val="c5 c25"/>
    <w:basedOn w:val="13"/>
    <w:rsid w:val="00D06DF5"/>
  </w:style>
  <w:style w:type="character" w:customStyle="1" w:styleId="c101">
    <w:name w:val="c101"/>
    <w:basedOn w:val="13"/>
    <w:rsid w:val="00D06DF5"/>
  </w:style>
  <w:style w:type="character" w:customStyle="1" w:styleId="af4">
    <w:name w:val="Без интервала Знак"/>
    <w:rsid w:val="00D06DF5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210">
    <w:name w:val="Основной текст (2) + Полужирный1"/>
    <w:rsid w:val="00D06DF5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14">
    <w:name w:val="Основной текст1"/>
    <w:uiPriority w:val="99"/>
    <w:rsid w:val="00D06DF5"/>
    <w:rPr>
      <w:rFonts w:ascii="Bookman Old Style" w:eastAsia="Times New Roman" w:hAnsi="Bookman Old Style" w:cs="Bookman Old Style"/>
      <w:spacing w:val="4"/>
      <w:sz w:val="15"/>
      <w:szCs w:val="15"/>
      <w:u w:val="none"/>
    </w:rPr>
  </w:style>
  <w:style w:type="character" w:customStyle="1" w:styleId="c1c6">
    <w:name w:val="c1 c6"/>
    <w:rsid w:val="00D06DF5"/>
  </w:style>
  <w:style w:type="paragraph" w:customStyle="1" w:styleId="af5">
    <w:name w:val="Заголовок"/>
    <w:basedOn w:val="a"/>
    <w:next w:val="a5"/>
    <w:rsid w:val="00D06DF5"/>
    <w:pPr>
      <w:keepNext/>
      <w:widowControl/>
      <w:overflowPunct/>
      <w:autoSpaceDE/>
      <w:autoSpaceDN/>
      <w:spacing w:before="240" w:after="120"/>
      <w:textAlignment w:val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6">
    <w:name w:val="List"/>
    <w:basedOn w:val="a5"/>
    <w:rsid w:val="00D06DF5"/>
    <w:rPr>
      <w:rFonts w:cs="Mangal"/>
      <w:kern w:val="1"/>
    </w:rPr>
  </w:style>
  <w:style w:type="paragraph" w:customStyle="1" w:styleId="15">
    <w:name w:val="Название1"/>
    <w:basedOn w:val="a"/>
    <w:rsid w:val="00D06DF5"/>
    <w:pPr>
      <w:widowControl/>
      <w:suppressLineNumbers/>
      <w:overflowPunct/>
      <w:autoSpaceDE/>
      <w:autoSpaceDN/>
      <w:spacing w:before="120" w:after="120"/>
      <w:textAlignment w:val="auto"/>
    </w:pPr>
    <w:rPr>
      <w:rFonts w:ascii="Times New Roman" w:hAnsi="Times New Roman" w:cs="Mangal"/>
      <w:i/>
      <w:iCs/>
      <w:kern w:val="1"/>
      <w:sz w:val="24"/>
      <w:szCs w:val="24"/>
      <w:lang w:eastAsia="ar-SA"/>
    </w:rPr>
  </w:style>
  <w:style w:type="paragraph" w:customStyle="1" w:styleId="16">
    <w:name w:val="Указатель1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 w:cs="Mangal"/>
      <w:kern w:val="1"/>
      <w:sz w:val="24"/>
      <w:szCs w:val="24"/>
      <w:lang w:eastAsia="ar-SA"/>
    </w:rPr>
  </w:style>
  <w:style w:type="paragraph" w:customStyle="1" w:styleId="c29">
    <w:name w:val="c2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9c11">
    <w:name w:val="c29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c11">
    <w:name w:val="c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">
    <w:name w:val="c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">
    <w:name w:val="c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5c11">
    <w:name w:val="c2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11">
    <w:name w:val="c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53">
    <w:name w:val="c7 c5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4">
    <w:name w:val="c7 c6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9">
    <w:name w:val="c7 c6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">
    <w:name w:val="c1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1c25">
    <w:name w:val="c11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c11">
    <w:name w:val="c2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c11">
    <w:name w:val="c14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">
    <w:name w:val="c2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5">
    <w:name w:val="c1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">
    <w:name w:val="c1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c103">
    <w:name w:val="c17 c10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styleId="af7">
    <w:name w:val="No Spacing"/>
    <w:qFormat/>
    <w:rsid w:val="00D06DF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15c25">
    <w:name w:val="c15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8">
    <w:name w:val="Содержимое таблицы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D06DF5"/>
    <w:pPr>
      <w:jc w:val="center"/>
    </w:pPr>
    <w:rPr>
      <w:b/>
      <w:bCs/>
    </w:rPr>
  </w:style>
  <w:style w:type="character" w:styleId="afa">
    <w:name w:val="Strong"/>
    <w:uiPriority w:val="22"/>
    <w:qFormat/>
    <w:rsid w:val="00D06DF5"/>
    <w:rPr>
      <w:b/>
      <w:bCs/>
    </w:rPr>
  </w:style>
  <w:style w:type="numbering" w:customStyle="1" w:styleId="31">
    <w:name w:val="Нет списка3"/>
    <w:next w:val="a2"/>
    <w:uiPriority w:val="99"/>
    <w:semiHidden/>
    <w:unhideWhenUsed/>
    <w:rsid w:val="00D06DF5"/>
  </w:style>
  <w:style w:type="character" w:customStyle="1" w:styleId="WW8Num8z0">
    <w:name w:val="WW8Num8z0"/>
    <w:rsid w:val="00D06DF5"/>
    <w:rPr>
      <w:rFonts w:ascii="Arial" w:hAnsi="Arial" w:cs="Arial"/>
    </w:rPr>
  </w:style>
  <w:style w:type="character" w:customStyle="1" w:styleId="WW8NumSt1z0">
    <w:name w:val="WW8NumSt1z0"/>
    <w:rsid w:val="00D06DF5"/>
    <w:rPr>
      <w:rFonts w:ascii="Arial" w:hAnsi="Arial" w:cs="Arial"/>
    </w:rPr>
  </w:style>
  <w:style w:type="character" w:customStyle="1" w:styleId="WW8NumSt2z0">
    <w:name w:val="WW8NumSt2z0"/>
    <w:rsid w:val="00D06DF5"/>
    <w:rPr>
      <w:rFonts w:ascii="Arial" w:hAnsi="Arial" w:cs="Arial"/>
    </w:rPr>
  </w:style>
  <w:style w:type="character" w:customStyle="1" w:styleId="WW8NumSt3z0">
    <w:name w:val="WW8NumSt3z0"/>
    <w:rsid w:val="00D06DF5"/>
    <w:rPr>
      <w:rFonts w:ascii="Arial" w:hAnsi="Arial" w:cs="Arial"/>
    </w:rPr>
  </w:style>
  <w:style w:type="character" w:customStyle="1" w:styleId="FontStyle43">
    <w:name w:val="Font Style43"/>
    <w:rsid w:val="00D06DF5"/>
    <w:rPr>
      <w:rFonts w:ascii="Times New Roman" w:hAnsi="Times New Roman" w:cs="Times New Roman"/>
      <w:sz w:val="18"/>
      <w:szCs w:val="18"/>
    </w:rPr>
  </w:style>
  <w:style w:type="character" w:styleId="afb">
    <w:name w:val="Emphasis"/>
    <w:qFormat/>
    <w:rsid w:val="00D06DF5"/>
    <w:rPr>
      <w:i/>
      <w:iCs/>
    </w:rPr>
  </w:style>
  <w:style w:type="character" w:customStyle="1" w:styleId="17">
    <w:name w:val="Верх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character" w:customStyle="1" w:styleId="18">
    <w:name w:val="Ниж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paragraph" w:customStyle="1" w:styleId="Textbodyindent">
    <w:name w:val="Text body indent"/>
    <w:basedOn w:val="Standard"/>
    <w:rsid w:val="00D06DF5"/>
    <w:pPr>
      <w:autoSpaceDE w:val="0"/>
      <w:spacing w:after="120" w:line="240" w:lineRule="auto"/>
      <w:ind w:left="283"/>
    </w:pPr>
    <w:rPr>
      <w:rFonts w:ascii="Liberation Serif" w:eastAsia="Droid Sans" w:hAnsi="Liberation Serif" w:cs="FreeSans"/>
      <w:color w:val="000000"/>
      <w:sz w:val="24"/>
      <w:szCs w:val="24"/>
      <w:lang w:eastAsia="hi-IN" w:bidi="hi-IN"/>
    </w:rPr>
  </w:style>
  <w:style w:type="paragraph" w:customStyle="1" w:styleId="Style4">
    <w:name w:val="Style4"/>
    <w:basedOn w:val="Standard"/>
    <w:rsid w:val="00D06DF5"/>
    <w:pPr>
      <w:widowControl w:val="0"/>
      <w:autoSpaceDE w:val="0"/>
      <w:spacing w:after="0" w:line="220" w:lineRule="exact"/>
      <w:ind w:firstLine="514"/>
      <w:jc w:val="both"/>
    </w:pPr>
    <w:rPr>
      <w:rFonts w:ascii="Times New Roman" w:eastAsia="Droid Sans" w:hAnsi="Times New Roman" w:cs="Times New Roman"/>
      <w:sz w:val="24"/>
      <w:szCs w:val="24"/>
      <w:lang w:eastAsia="hi-IN" w:bidi="hi-IN"/>
    </w:rPr>
  </w:style>
  <w:style w:type="paragraph" w:customStyle="1" w:styleId="default">
    <w:name w:val="default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D06DF5"/>
    <w:pPr>
      <w:widowControl w:val="0"/>
      <w:spacing w:after="140" w:line="288" w:lineRule="auto"/>
    </w:pPr>
    <w:rPr>
      <w:rFonts w:ascii="Liberation Serif" w:eastAsia="Droid Sans" w:hAnsi="Liberation Serif" w:cs="FreeSans"/>
      <w:sz w:val="24"/>
      <w:szCs w:val="24"/>
      <w:lang w:eastAsia="hi-IN" w:bidi="hi-IN"/>
    </w:rPr>
  </w:style>
  <w:style w:type="paragraph" w:customStyle="1" w:styleId="afc">
    <w:name w:val="Содержимое врезки"/>
    <w:basedOn w:val="a5"/>
    <w:rsid w:val="00D06DF5"/>
    <w:pPr>
      <w:widowControl w:val="0"/>
      <w:textAlignment w:val="baseline"/>
    </w:pPr>
    <w:rPr>
      <w:rFonts w:ascii="Liberation Serif" w:eastAsia="Droid Sans" w:hAnsi="Liberation Serif" w:cs="FreeSans"/>
      <w:kern w:val="1"/>
      <w:lang w:eastAsia="hi-IN" w:bidi="hi-IN"/>
    </w:rPr>
  </w:style>
  <w:style w:type="numbering" w:customStyle="1" w:styleId="41">
    <w:name w:val="Нет списка4"/>
    <w:next w:val="a2"/>
    <w:uiPriority w:val="99"/>
    <w:semiHidden/>
    <w:unhideWhenUsed/>
    <w:rsid w:val="00D06DF5"/>
  </w:style>
  <w:style w:type="paragraph" w:customStyle="1" w:styleId="22">
    <w:name w:val="Название2"/>
    <w:basedOn w:val="a"/>
    <w:next w:val="afd"/>
    <w:link w:val="19"/>
    <w:qFormat/>
    <w:rsid w:val="00D06DF5"/>
    <w:pPr>
      <w:widowControl/>
      <w:suppressAutoHyphens w:val="0"/>
      <w:overflowPunct/>
      <w:autoSpaceDE/>
      <w:autoSpaceDN/>
      <w:jc w:val="center"/>
      <w:textAlignment w:val="auto"/>
    </w:pPr>
    <w:rPr>
      <w:rFonts w:asciiTheme="minorHAnsi" w:eastAsia="Calibri" w:hAnsiTheme="minorHAnsi" w:cstheme="minorBidi"/>
      <w:b/>
      <w:kern w:val="0"/>
      <w:sz w:val="40"/>
      <w:lang w:eastAsia="en-US"/>
    </w:rPr>
  </w:style>
  <w:style w:type="character" w:customStyle="1" w:styleId="afe">
    <w:name w:val="Название Знак"/>
    <w:basedOn w:val="a0"/>
    <w:rsid w:val="00D06DF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tyle43">
    <w:name w:val="Style43"/>
    <w:basedOn w:val="a"/>
    <w:rsid w:val="00D06DF5"/>
    <w:pPr>
      <w:suppressAutoHyphens w:val="0"/>
      <w:overflowPunct/>
      <w:adjustRightInd w:val="0"/>
      <w:spacing w:line="67" w:lineRule="exact"/>
      <w:jc w:val="center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">
    <w:name w:val="Style7"/>
    <w:basedOn w:val="a"/>
    <w:rsid w:val="00D06DF5"/>
    <w:pPr>
      <w:suppressAutoHyphens w:val="0"/>
      <w:overflowPunct/>
      <w:adjustRightInd w:val="0"/>
      <w:spacing w:line="229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7">
    <w:name w:val="Style17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6">
    <w:name w:val="Style16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20">
    <w:name w:val="Style20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8">
    <w:name w:val="Style78"/>
    <w:basedOn w:val="a"/>
    <w:rsid w:val="00D06DF5"/>
    <w:pPr>
      <w:suppressAutoHyphens w:val="0"/>
      <w:overflowPunct/>
      <w:adjustRightInd w:val="0"/>
      <w:spacing w:line="259" w:lineRule="exact"/>
      <w:ind w:firstLine="533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9">
    <w:name w:val="Style19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50">
    <w:name w:val="Style50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4">
    <w:name w:val="Style64"/>
    <w:basedOn w:val="a"/>
    <w:rsid w:val="00D06DF5"/>
    <w:pPr>
      <w:suppressAutoHyphens w:val="0"/>
      <w:overflowPunct/>
      <w:adjustRightInd w:val="0"/>
      <w:spacing w:line="232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">
    <w:name w:val="Style6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42">
    <w:name w:val="Style42"/>
    <w:basedOn w:val="a"/>
    <w:rsid w:val="00D06DF5"/>
    <w:pPr>
      <w:suppressAutoHyphens w:val="0"/>
      <w:overflowPunct/>
      <w:adjustRightInd w:val="0"/>
      <w:spacing w:line="235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0">
    <w:name w:val="Style60"/>
    <w:basedOn w:val="a"/>
    <w:rsid w:val="00D06DF5"/>
    <w:pPr>
      <w:suppressAutoHyphens w:val="0"/>
      <w:overflowPunct/>
      <w:adjustRightInd w:val="0"/>
      <w:spacing w:line="466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33">
    <w:name w:val="Style33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character" w:customStyle="1" w:styleId="19">
    <w:name w:val="Название Знак1"/>
    <w:basedOn w:val="a0"/>
    <w:link w:val="22"/>
    <w:locked/>
    <w:rsid w:val="00D06DF5"/>
    <w:rPr>
      <w:rFonts w:eastAsia="Calibri"/>
      <w:b/>
      <w:sz w:val="40"/>
    </w:rPr>
  </w:style>
  <w:style w:type="character" w:customStyle="1" w:styleId="FontStyle80">
    <w:name w:val="Font Style80"/>
    <w:basedOn w:val="a0"/>
    <w:rsid w:val="00D06DF5"/>
    <w:rPr>
      <w:rFonts w:ascii="Arial" w:hAnsi="Arial" w:cs="Arial" w:hint="default"/>
      <w:b/>
      <w:bCs/>
      <w:sz w:val="22"/>
      <w:szCs w:val="22"/>
    </w:rPr>
  </w:style>
  <w:style w:type="character" w:customStyle="1" w:styleId="FontStyle92">
    <w:name w:val="Font Style92"/>
    <w:basedOn w:val="a0"/>
    <w:rsid w:val="00D06DF5"/>
    <w:rPr>
      <w:rFonts w:ascii="Arial" w:hAnsi="Arial" w:cs="Arial" w:hint="default"/>
      <w:sz w:val="20"/>
      <w:szCs w:val="20"/>
    </w:rPr>
  </w:style>
  <w:style w:type="character" w:customStyle="1" w:styleId="FontStyle90">
    <w:name w:val="Font Style90"/>
    <w:basedOn w:val="a0"/>
    <w:rsid w:val="00D06DF5"/>
    <w:rPr>
      <w:rFonts w:ascii="Arial" w:hAnsi="Arial" w:cs="Arial" w:hint="default"/>
      <w:i/>
      <w:iCs/>
      <w:spacing w:val="30"/>
      <w:sz w:val="26"/>
      <w:szCs w:val="26"/>
    </w:rPr>
  </w:style>
  <w:style w:type="character" w:customStyle="1" w:styleId="FontStyle84">
    <w:name w:val="Font Style84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99">
    <w:name w:val="Font Style99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111">
    <w:name w:val="Font Style111"/>
    <w:basedOn w:val="a0"/>
    <w:rsid w:val="00D06DF5"/>
    <w:rPr>
      <w:rFonts w:ascii="Arial" w:hAnsi="Arial" w:cs="Arial" w:hint="default"/>
      <w:b/>
      <w:bCs/>
      <w:smallCaps/>
      <w:sz w:val="20"/>
      <w:szCs w:val="20"/>
    </w:rPr>
  </w:style>
  <w:style w:type="table" w:customStyle="1" w:styleId="1a">
    <w:name w:val="Сетка таблицы1"/>
    <w:basedOn w:val="a1"/>
    <w:next w:val="a4"/>
    <w:rsid w:val="00D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Title"/>
    <w:basedOn w:val="a"/>
    <w:next w:val="a"/>
    <w:link w:val="23"/>
    <w:uiPriority w:val="10"/>
    <w:qFormat/>
    <w:rsid w:val="00D06DF5"/>
    <w:pPr>
      <w:widowControl/>
      <w:pBdr>
        <w:bottom w:val="single" w:sz="8" w:space="4" w:color="4F81BD" w:themeColor="accent1"/>
      </w:pBdr>
      <w:suppressAutoHyphens w:val="0"/>
      <w:overflowPunct/>
      <w:autoSpaceDE/>
      <w:autoSpaceDN/>
      <w:spacing w:after="300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23">
    <w:name w:val="Название Знак2"/>
    <w:basedOn w:val="a0"/>
    <w:link w:val="afd"/>
    <w:uiPriority w:val="10"/>
    <w:rsid w:val="00D06D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0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5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5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4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1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1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9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7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0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5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osuchebnik.ru" TargetMode="External"/><Relationship Id="rId21" Type="http://schemas.openxmlformats.org/officeDocument/2006/relationships/hyperlink" Target="https://rosuchebnik.ru" TargetMode="External"/><Relationship Id="rId42" Type="http://schemas.openxmlformats.org/officeDocument/2006/relationships/hyperlink" Target="https://rosuchebnik.ru" TargetMode="External"/><Relationship Id="rId47" Type="http://schemas.openxmlformats.org/officeDocument/2006/relationships/hyperlink" Target="https://rosuchebnik.ru" TargetMode="External"/><Relationship Id="rId63" Type="http://schemas.openxmlformats.org/officeDocument/2006/relationships/hyperlink" Target="https://rosuchebnik.ru" TargetMode="External"/><Relationship Id="rId68" Type="http://schemas.openxmlformats.org/officeDocument/2006/relationships/hyperlink" Target="https://rosuchebnik.ru" TargetMode="External"/><Relationship Id="rId84" Type="http://schemas.openxmlformats.org/officeDocument/2006/relationships/hyperlink" Target="https://rosuchebnik.ru" TargetMode="External"/><Relationship Id="rId89" Type="http://schemas.openxmlformats.org/officeDocument/2006/relationships/hyperlink" Target="https://rosuchebnik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osuchebnik.ru" TargetMode="External"/><Relationship Id="rId29" Type="http://schemas.openxmlformats.org/officeDocument/2006/relationships/hyperlink" Target="https://rosuchebnik.ru" TargetMode="External"/><Relationship Id="rId107" Type="http://schemas.openxmlformats.org/officeDocument/2006/relationships/hyperlink" Target="https://rosuchebnik.ru" TargetMode="External"/><Relationship Id="rId11" Type="http://schemas.openxmlformats.org/officeDocument/2006/relationships/hyperlink" Target="https://rosuchebnik.ru" TargetMode="External"/><Relationship Id="rId24" Type="http://schemas.openxmlformats.org/officeDocument/2006/relationships/hyperlink" Target="https://rosuchebnik.ru" TargetMode="External"/><Relationship Id="rId32" Type="http://schemas.openxmlformats.org/officeDocument/2006/relationships/hyperlink" Target="https://rosuchebnik.ru" TargetMode="External"/><Relationship Id="rId37" Type="http://schemas.openxmlformats.org/officeDocument/2006/relationships/hyperlink" Target="https://rosuchebnik.ru" TargetMode="External"/><Relationship Id="rId40" Type="http://schemas.openxmlformats.org/officeDocument/2006/relationships/hyperlink" Target="https://rosuchebnik.ru" TargetMode="External"/><Relationship Id="rId45" Type="http://schemas.openxmlformats.org/officeDocument/2006/relationships/hyperlink" Target="https://rosuchebnik.ru" TargetMode="External"/><Relationship Id="rId53" Type="http://schemas.openxmlformats.org/officeDocument/2006/relationships/hyperlink" Target="https://rosuchebnik.ru" TargetMode="External"/><Relationship Id="rId58" Type="http://schemas.openxmlformats.org/officeDocument/2006/relationships/hyperlink" Target="https://rosuchebnik.ru" TargetMode="External"/><Relationship Id="rId66" Type="http://schemas.openxmlformats.org/officeDocument/2006/relationships/hyperlink" Target="https://rosuchebnik.ru" TargetMode="External"/><Relationship Id="rId74" Type="http://schemas.openxmlformats.org/officeDocument/2006/relationships/hyperlink" Target="https://rosuchebnik.ru" TargetMode="External"/><Relationship Id="rId79" Type="http://schemas.openxmlformats.org/officeDocument/2006/relationships/hyperlink" Target="https://rosuchebnik.ru" TargetMode="External"/><Relationship Id="rId87" Type="http://schemas.openxmlformats.org/officeDocument/2006/relationships/hyperlink" Target="https://rosuchebnik.ru" TargetMode="External"/><Relationship Id="rId102" Type="http://schemas.openxmlformats.org/officeDocument/2006/relationships/hyperlink" Target="https://rosuchebnik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osuchebnik.ru" TargetMode="External"/><Relationship Id="rId82" Type="http://schemas.openxmlformats.org/officeDocument/2006/relationships/hyperlink" Target="https://rosuchebnik.ru" TargetMode="External"/><Relationship Id="rId90" Type="http://schemas.openxmlformats.org/officeDocument/2006/relationships/hyperlink" Target="https://rosuchebnik.ru" TargetMode="External"/><Relationship Id="rId95" Type="http://schemas.openxmlformats.org/officeDocument/2006/relationships/hyperlink" Target="https://rosuchebnik.ru" TargetMode="External"/><Relationship Id="rId19" Type="http://schemas.openxmlformats.org/officeDocument/2006/relationships/hyperlink" Target="https://rosuchebnik.ru" TargetMode="External"/><Relationship Id="rId14" Type="http://schemas.openxmlformats.org/officeDocument/2006/relationships/hyperlink" Target="https://rosuchebnik.ru" TargetMode="External"/><Relationship Id="rId22" Type="http://schemas.openxmlformats.org/officeDocument/2006/relationships/hyperlink" Target="https://rosuchebnik.ru" TargetMode="External"/><Relationship Id="rId27" Type="http://schemas.openxmlformats.org/officeDocument/2006/relationships/hyperlink" Target="https://rosuchebnik.ru" TargetMode="External"/><Relationship Id="rId30" Type="http://schemas.openxmlformats.org/officeDocument/2006/relationships/hyperlink" Target="https://rosuchebnik.ru" TargetMode="External"/><Relationship Id="rId35" Type="http://schemas.openxmlformats.org/officeDocument/2006/relationships/hyperlink" Target="https://rosuchebnik.ru" TargetMode="External"/><Relationship Id="rId43" Type="http://schemas.openxmlformats.org/officeDocument/2006/relationships/hyperlink" Target="https://rosuchebnik.ru" TargetMode="External"/><Relationship Id="rId48" Type="http://schemas.openxmlformats.org/officeDocument/2006/relationships/hyperlink" Target="https://rosuchebnik.ru" TargetMode="External"/><Relationship Id="rId56" Type="http://schemas.openxmlformats.org/officeDocument/2006/relationships/hyperlink" Target="https://rosuchebnik.ru" TargetMode="External"/><Relationship Id="rId64" Type="http://schemas.openxmlformats.org/officeDocument/2006/relationships/hyperlink" Target="https://rosuchebnik.ru" TargetMode="External"/><Relationship Id="rId69" Type="http://schemas.openxmlformats.org/officeDocument/2006/relationships/hyperlink" Target="https://rosuchebnik.ru" TargetMode="External"/><Relationship Id="rId77" Type="http://schemas.openxmlformats.org/officeDocument/2006/relationships/hyperlink" Target="https://rosuchebnik.ru" TargetMode="External"/><Relationship Id="rId100" Type="http://schemas.openxmlformats.org/officeDocument/2006/relationships/hyperlink" Target="https://rosuchebnik.ru" TargetMode="External"/><Relationship Id="rId105" Type="http://schemas.openxmlformats.org/officeDocument/2006/relationships/hyperlink" Target="https://rosuchebnik.ru" TargetMode="External"/><Relationship Id="rId8" Type="http://schemas.openxmlformats.org/officeDocument/2006/relationships/hyperlink" Target="https://rosuchebnik.ru" TargetMode="External"/><Relationship Id="rId51" Type="http://schemas.openxmlformats.org/officeDocument/2006/relationships/hyperlink" Target="https://rosuchebnik.ru" TargetMode="External"/><Relationship Id="rId72" Type="http://schemas.openxmlformats.org/officeDocument/2006/relationships/hyperlink" Target="https://rosuchebnik.ru" TargetMode="External"/><Relationship Id="rId80" Type="http://schemas.openxmlformats.org/officeDocument/2006/relationships/hyperlink" Target="https://rosuchebnik.ru" TargetMode="External"/><Relationship Id="rId85" Type="http://schemas.openxmlformats.org/officeDocument/2006/relationships/hyperlink" Target="https://rosuchebnik.ru" TargetMode="External"/><Relationship Id="rId93" Type="http://schemas.openxmlformats.org/officeDocument/2006/relationships/hyperlink" Target="https://rosuchebnik.ru" TargetMode="External"/><Relationship Id="rId98" Type="http://schemas.openxmlformats.org/officeDocument/2006/relationships/hyperlink" Target="https://rosuchebnik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osuchebnik.ru" TargetMode="External"/><Relationship Id="rId17" Type="http://schemas.openxmlformats.org/officeDocument/2006/relationships/hyperlink" Target="https://rosuchebnik.ru" TargetMode="External"/><Relationship Id="rId25" Type="http://schemas.openxmlformats.org/officeDocument/2006/relationships/hyperlink" Target="https://rosuchebnik.ru" TargetMode="External"/><Relationship Id="rId33" Type="http://schemas.openxmlformats.org/officeDocument/2006/relationships/hyperlink" Target="https://rosuchebnik.ru" TargetMode="External"/><Relationship Id="rId38" Type="http://schemas.openxmlformats.org/officeDocument/2006/relationships/hyperlink" Target="https://rosuchebnik.ru" TargetMode="External"/><Relationship Id="rId46" Type="http://schemas.openxmlformats.org/officeDocument/2006/relationships/hyperlink" Target="https://rosuchebnik.ru" TargetMode="External"/><Relationship Id="rId59" Type="http://schemas.openxmlformats.org/officeDocument/2006/relationships/hyperlink" Target="https://rosuchebnik.ru" TargetMode="External"/><Relationship Id="rId67" Type="http://schemas.openxmlformats.org/officeDocument/2006/relationships/hyperlink" Target="https://rosuchebnik.ru" TargetMode="External"/><Relationship Id="rId103" Type="http://schemas.openxmlformats.org/officeDocument/2006/relationships/hyperlink" Target="https://rosuchebnik.ru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rosuchebnik.ru" TargetMode="External"/><Relationship Id="rId41" Type="http://schemas.openxmlformats.org/officeDocument/2006/relationships/hyperlink" Target="https://rosuchebnik.ru" TargetMode="External"/><Relationship Id="rId54" Type="http://schemas.openxmlformats.org/officeDocument/2006/relationships/hyperlink" Target="https://rosuchebnik.ru" TargetMode="External"/><Relationship Id="rId62" Type="http://schemas.openxmlformats.org/officeDocument/2006/relationships/hyperlink" Target="https://rosuchebnik.ru" TargetMode="External"/><Relationship Id="rId70" Type="http://schemas.openxmlformats.org/officeDocument/2006/relationships/hyperlink" Target="https://rosuchebnik.ru" TargetMode="External"/><Relationship Id="rId75" Type="http://schemas.openxmlformats.org/officeDocument/2006/relationships/hyperlink" Target="https://rosuchebnik.ru" TargetMode="External"/><Relationship Id="rId83" Type="http://schemas.openxmlformats.org/officeDocument/2006/relationships/hyperlink" Target="https://rosuchebnik.ru" TargetMode="External"/><Relationship Id="rId88" Type="http://schemas.openxmlformats.org/officeDocument/2006/relationships/hyperlink" Target="https://rosuchebnik.ru" TargetMode="External"/><Relationship Id="rId91" Type="http://schemas.openxmlformats.org/officeDocument/2006/relationships/hyperlink" Target="https://rosuchebnik.ru" TargetMode="External"/><Relationship Id="rId96" Type="http://schemas.openxmlformats.org/officeDocument/2006/relationships/hyperlink" Target="https://rosuchebni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osuchebnik.ru" TargetMode="External"/><Relationship Id="rId15" Type="http://schemas.openxmlformats.org/officeDocument/2006/relationships/hyperlink" Target="https://rosuchebnik.ru" TargetMode="External"/><Relationship Id="rId23" Type="http://schemas.openxmlformats.org/officeDocument/2006/relationships/hyperlink" Target="https://rosuchebnik.ru" TargetMode="External"/><Relationship Id="rId28" Type="http://schemas.openxmlformats.org/officeDocument/2006/relationships/hyperlink" Target="https://rosuchebnik.ru" TargetMode="External"/><Relationship Id="rId36" Type="http://schemas.openxmlformats.org/officeDocument/2006/relationships/hyperlink" Target="https://rosuchebnik.ru" TargetMode="External"/><Relationship Id="rId49" Type="http://schemas.openxmlformats.org/officeDocument/2006/relationships/hyperlink" Target="https://rosuchebnik.ru" TargetMode="External"/><Relationship Id="rId57" Type="http://schemas.openxmlformats.org/officeDocument/2006/relationships/hyperlink" Target="https://rosuchebnik.ru" TargetMode="External"/><Relationship Id="rId106" Type="http://schemas.openxmlformats.org/officeDocument/2006/relationships/hyperlink" Target="https://rosuchebnik.ru" TargetMode="External"/><Relationship Id="rId10" Type="http://schemas.openxmlformats.org/officeDocument/2006/relationships/hyperlink" Target="https://rosuchebnik.ru" TargetMode="External"/><Relationship Id="rId31" Type="http://schemas.openxmlformats.org/officeDocument/2006/relationships/hyperlink" Target="https://rosuchebnik.ru" TargetMode="External"/><Relationship Id="rId44" Type="http://schemas.openxmlformats.org/officeDocument/2006/relationships/hyperlink" Target="https://rosuchebnik.ru" TargetMode="External"/><Relationship Id="rId52" Type="http://schemas.openxmlformats.org/officeDocument/2006/relationships/hyperlink" Target="https://rosuchebnik.ru" TargetMode="External"/><Relationship Id="rId60" Type="http://schemas.openxmlformats.org/officeDocument/2006/relationships/hyperlink" Target="https://rosuchebnik.ru" TargetMode="External"/><Relationship Id="rId65" Type="http://schemas.openxmlformats.org/officeDocument/2006/relationships/hyperlink" Target="https://rosuchebnik.ru" TargetMode="External"/><Relationship Id="rId73" Type="http://schemas.openxmlformats.org/officeDocument/2006/relationships/hyperlink" Target="https://rosuchebnik.ru" TargetMode="External"/><Relationship Id="rId78" Type="http://schemas.openxmlformats.org/officeDocument/2006/relationships/hyperlink" Target="https://rosuchebnik.ru" TargetMode="External"/><Relationship Id="rId81" Type="http://schemas.openxmlformats.org/officeDocument/2006/relationships/hyperlink" Target="https://rosuchebnik.ru" TargetMode="External"/><Relationship Id="rId86" Type="http://schemas.openxmlformats.org/officeDocument/2006/relationships/hyperlink" Target="https://rosuchebnik.ru" TargetMode="External"/><Relationship Id="rId94" Type="http://schemas.openxmlformats.org/officeDocument/2006/relationships/hyperlink" Target="https://rosuchebnik.ru" TargetMode="External"/><Relationship Id="rId99" Type="http://schemas.openxmlformats.org/officeDocument/2006/relationships/hyperlink" Target="https://rosuchebnik.ru" TargetMode="External"/><Relationship Id="rId101" Type="http://schemas.openxmlformats.org/officeDocument/2006/relationships/hyperlink" Target="https://rosuchebni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uchebnik.ru" TargetMode="External"/><Relationship Id="rId13" Type="http://schemas.openxmlformats.org/officeDocument/2006/relationships/hyperlink" Target="https://rosuchebnik.ru" TargetMode="External"/><Relationship Id="rId18" Type="http://schemas.openxmlformats.org/officeDocument/2006/relationships/hyperlink" Target="https://rosuchebnik.ru" TargetMode="External"/><Relationship Id="rId39" Type="http://schemas.openxmlformats.org/officeDocument/2006/relationships/hyperlink" Target="https://rosuchebnik.ru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rosuchebnik.ru" TargetMode="External"/><Relationship Id="rId50" Type="http://schemas.openxmlformats.org/officeDocument/2006/relationships/hyperlink" Target="https://rosuchebnik.ru" TargetMode="External"/><Relationship Id="rId55" Type="http://schemas.openxmlformats.org/officeDocument/2006/relationships/hyperlink" Target="https://rosuchebnik.ru" TargetMode="External"/><Relationship Id="rId76" Type="http://schemas.openxmlformats.org/officeDocument/2006/relationships/hyperlink" Target="https://rosuchebnik.ru" TargetMode="External"/><Relationship Id="rId97" Type="http://schemas.openxmlformats.org/officeDocument/2006/relationships/hyperlink" Target="https://rosuchebnik.ru" TargetMode="External"/><Relationship Id="rId104" Type="http://schemas.openxmlformats.org/officeDocument/2006/relationships/hyperlink" Target="https://rosuchebnik.ru" TargetMode="External"/><Relationship Id="rId7" Type="http://schemas.openxmlformats.org/officeDocument/2006/relationships/hyperlink" Target="https://rosuchebnik.ru" TargetMode="External"/><Relationship Id="rId71" Type="http://schemas.openxmlformats.org/officeDocument/2006/relationships/hyperlink" Target="https://rosuchebnik.ru" TargetMode="External"/><Relationship Id="rId92" Type="http://schemas.openxmlformats.org/officeDocument/2006/relationships/hyperlink" Target="https://rosucheb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29</Pages>
  <Words>11048</Words>
  <Characters>62975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Asus r540 2908</cp:lastModifiedBy>
  <cp:revision>30</cp:revision>
  <dcterms:created xsi:type="dcterms:W3CDTF">2022-03-19T05:23:00Z</dcterms:created>
  <dcterms:modified xsi:type="dcterms:W3CDTF">2022-03-24T16:01:00Z</dcterms:modified>
</cp:coreProperties>
</file>